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11953" w14:textId="4A55D7BE" w:rsidR="002628C3" w:rsidRPr="00BA48AB" w:rsidRDefault="00B11268" w:rsidP="002628C3">
      <w:pPr>
        <w:keepNext/>
        <w:pBdr>
          <w:top w:val="none" w:sz="0" w:space="0" w:color="000000"/>
          <w:left w:val="none" w:sz="0" w:space="0" w:color="000000"/>
          <w:bottom w:val="single" w:sz="12" w:space="1" w:color="000080"/>
          <w:right w:val="none" w:sz="0" w:space="0" w:color="000000"/>
        </w:pBdr>
        <w:tabs>
          <w:tab w:val="left" w:pos="0"/>
        </w:tabs>
        <w:spacing w:before="57" w:after="57"/>
        <w:outlineLvl w:val="1"/>
        <w:rPr>
          <w:rFonts w:ascii="Arial" w:hAnsi="Arial" w:cs="Arial"/>
          <w:b/>
          <w:color w:val="002060"/>
          <w:sz w:val="24"/>
          <w:szCs w:val="22"/>
          <w:lang w:val="el-GR"/>
        </w:rPr>
      </w:pPr>
      <w:r>
        <w:rPr>
          <w:rFonts w:ascii="Arial" w:hAnsi="Arial" w:cs="Arial"/>
          <w:b/>
          <w:color w:val="002060"/>
          <w:sz w:val="24"/>
          <w:szCs w:val="22"/>
          <w:lang w:val="el-GR"/>
        </w:rPr>
        <w:t>Έντυπο</w:t>
      </w:r>
      <w:r w:rsidR="002628C3">
        <w:rPr>
          <w:rFonts w:ascii="Arial" w:hAnsi="Arial" w:cs="Arial"/>
          <w:b/>
          <w:color w:val="002060"/>
          <w:sz w:val="24"/>
          <w:szCs w:val="22"/>
          <w:lang w:val="el-GR"/>
        </w:rPr>
        <w:t xml:space="preserve"> Οικονομικής Προσφοράς</w:t>
      </w:r>
    </w:p>
    <w:p w14:paraId="69B57BD6" w14:textId="77777777" w:rsidR="002628C3" w:rsidRDefault="002628C3" w:rsidP="002628C3">
      <w:pPr>
        <w:rPr>
          <w:lang w:val="el-GR"/>
        </w:rPr>
      </w:pPr>
    </w:p>
    <w:p w14:paraId="725CB627" w14:textId="77777777" w:rsidR="002628C3" w:rsidRPr="00741213" w:rsidRDefault="002628C3" w:rsidP="002628C3">
      <w:pPr>
        <w:rPr>
          <w:b/>
          <w:color w:val="4472C4"/>
          <w:sz w:val="32"/>
          <w:szCs w:val="32"/>
          <w:u w:val="single"/>
          <w:lang w:val="el-GR"/>
        </w:rPr>
      </w:pPr>
      <w:r w:rsidRPr="00741213">
        <w:rPr>
          <w:b/>
          <w:color w:val="4472C4"/>
          <w:sz w:val="32"/>
          <w:szCs w:val="32"/>
          <w:u w:val="single"/>
          <w:lang w:val="el-GR"/>
        </w:rPr>
        <w:t>ΤΜΗΜΑ 1:</w:t>
      </w:r>
    </w:p>
    <w:p w14:paraId="69C4E835" w14:textId="77777777" w:rsidR="002628C3" w:rsidRDefault="002628C3" w:rsidP="002628C3">
      <w:pPr>
        <w:rPr>
          <w:lang w:val="el-GR"/>
        </w:rPr>
      </w:pPr>
    </w:p>
    <w:tbl>
      <w:tblPr>
        <w:tblW w:w="9278" w:type="dxa"/>
        <w:tblInd w:w="113" w:type="dxa"/>
        <w:tblLook w:val="04A0" w:firstRow="1" w:lastRow="0" w:firstColumn="1" w:lastColumn="0" w:noHBand="0" w:noVBand="1"/>
      </w:tblPr>
      <w:tblGrid>
        <w:gridCol w:w="582"/>
        <w:gridCol w:w="4120"/>
        <w:gridCol w:w="880"/>
        <w:gridCol w:w="1116"/>
        <w:gridCol w:w="1160"/>
        <w:gridCol w:w="1420"/>
      </w:tblGrid>
      <w:tr w:rsidR="002628C3" w:rsidRPr="005C7FD5" w14:paraId="41368A0B" w14:textId="77777777" w:rsidTr="003F7F77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20D24C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Α.Α.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D48B2E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Είδος</w:t>
            </w:r>
            <w:proofErr w:type="spellEnd"/>
            <w:r w:rsidRPr="005C7FD5">
              <w:rPr>
                <w:szCs w:val="22"/>
                <w:lang w:val="en-US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n-US" w:eastAsia="en-US"/>
              </w:rPr>
              <w:t>Προμήθει</w:t>
            </w:r>
            <w:proofErr w:type="spellEnd"/>
            <w:r w:rsidRPr="005C7FD5">
              <w:rPr>
                <w:szCs w:val="22"/>
                <w:lang w:val="en-US" w:eastAsia="en-US"/>
              </w:rPr>
              <w:t>ας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902E0E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Μον</w:t>
            </w:r>
            <w:proofErr w:type="spellEnd"/>
            <w:r w:rsidRPr="005C7FD5">
              <w:rPr>
                <w:szCs w:val="22"/>
                <w:lang w:val="en-US" w:eastAsia="en-US"/>
              </w:rPr>
              <w:t xml:space="preserve">. </w:t>
            </w:r>
            <w:proofErr w:type="spellStart"/>
            <w:r w:rsidRPr="005C7FD5">
              <w:rPr>
                <w:szCs w:val="22"/>
                <w:lang w:val="en-US" w:eastAsia="en-US"/>
              </w:rPr>
              <w:t>Μετρ</w:t>
            </w:r>
            <w:proofErr w:type="spellEnd"/>
            <w:r w:rsidRPr="005C7FD5">
              <w:rPr>
                <w:szCs w:val="22"/>
                <w:lang w:val="en-US"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E7B4AE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Ποσότητ</w:t>
            </w:r>
            <w:proofErr w:type="spellEnd"/>
            <w:r w:rsidRPr="005C7FD5">
              <w:rPr>
                <w:szCs w:val="22"/>
                <w:lang w:val="en-US" w:eastAsia="en-US"/>
              </w:rPr>
              <w:t>α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AF6186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Τιμή</w:t>
            </w:r>
            <w:proofErr w:type="spellEnd"/>
            <w:r w:rsidRPr="005C7FD5">
              <w:rPr>
                <w:szCs w:val="22"/>
                <w:lang w:val="en-US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n-US" w:eastAsia="en-US"/>
              </w:rPr>
              <w:t>Μον</w:t>
            </w:r>
            <w:proofErr w:type="spellEnd"/>
            <w:r w:rsidRPr="005C7FD5">
              <w:rPr>
                <w:szCs w:val="22"/>
                <w:lang w:val="en-US" w:eastAsia="en-US"/>
              </w:rPr>
              <w:t>. (€)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E11F02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Δαπ</w:t>
            </w:r>
            <w:proofErr w:type="spellStart"/>
            <w:r w:rsidRPr="005C7FD5">
              <w:rPr>
                <w:szCs w:val="22"/>
                <w:lang w:val="en-US" w:eastAsia="en-US"/>
              </w:rPr>
              <w:t>άνη</w:t>
            </w:r>
            <w:proofErr w:type="spellEnd"/>
            <w:r w:rsidRPr="005C7FD5">
              <w:rPr>
                <w:szCs w:val="22"/>
                <w:lang w:val="en-US" w:eastAsia="en-US"/>
              </w:rPr>
              <w:t xml:space="preserve"> (€)</w:t>
            </w:r>
          </w:p>
        </w:tc>
      </w:tr>
      <w:tr w:rsidR="002628C3" w:rsidRPr="005C7FD5" w14:paraId="5699A738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A904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BEA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Ορειχάλκινοι Σφαιρικοί Κρουνοί ,ολικής διατομής ,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Τύπου, 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-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, Λαβή ή Πεταλούδα αλουμινίου , 1/2''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D17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455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B79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1042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ADDA78A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0FD6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9ED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Ορειχάλκινοι Σφαιρικοί Κρουνοί ,ολικής διατομής ,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Τύπου, 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-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,   Λαβή ή Πεταλούδα αλουμινίου , 3/4''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044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8184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BCB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EEA4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E014D35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1308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E706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Ορειχάλκινοι Σφαιρικοί Κρουνοί ,ολικής διατομής ,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Τύπου, 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-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,   Λαβή ή Πεταλούδα αλουμινίου , 1''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C0F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6BC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57C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61C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A508C97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BBC4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ABD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Ορειχάλκινοι Σφαιρικοί Κρουνοί ,ολικής διατομής ,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Τύπου,Θηλ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-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, Λαβή  , 1.1/4''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371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51F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083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ED8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87FDAED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E654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434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Ορειχάλκινοι Σφαιρικοί Κρουνοί ,ολικής διατομής ,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Τύπου,Θηλ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-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, Λαβή , 1.1/2''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712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C84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CB4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E57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AFAA27E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EB34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7EE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Ορειχάλκινοι Σφαιρικοί Κρουνοί ,ολικής διατομής ,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Τύπου,Θηλ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-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, Λαβή , 2''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DC9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D4E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AC80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A96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6A9C9E5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89FF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27D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Ορειχάλκινοι Σφαιρικοί Κρουνοί ,ολικής διατομής ,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Τύπου,Θηλ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-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, Λαβή , 3''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030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0BA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B7C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D47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7AB12ED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31DA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344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Ορειχάλκινοι Σφαιρικοί Κρουνοί ,ολικής διατομής ,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Τύπου,Θηλ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-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,  Λαβή  αλουμινίου  , 4''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D3F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AA1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39FD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447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3B67D31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202A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E5B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Ορειχάλκινοι Σφαιρικοί Κρουνοί </w:t>
            </w:r>
            <w:proofErr w:type="spellStart"/>
            <w:r w:rsidRPr="005C7FD5">
              <w:rPr>
                <w:szCs w:val="22"/>
                <w:lang w:val="el-GR" w:eastAsia="en-US"/>
              </w:rPr>
              <w:t>Αρσ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-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,ολικής διατομής ,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 ,  Λαβή ή Πεταλούδα αλουμινίου   ,    3/4''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835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8FB8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6FA4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B8BF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B0C4CFC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DAC8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587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Ορειχάλκινοι Σφαιρικοί Κρουνοί </w:t>
            </w:r>
            <w:proofErr w:type="spellStart"/>
            <w:r w:rsidRPr="005C7FD5">
              <w:rPr>
                <w:szCs w:val="22"/>
                <w:lang w:val="el-GR" w:eastAsia="en-US"/>
              </w:rPr>
              <w:t>Αρσ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-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,ολικής διατομής ,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 ,  Λαβή ή Πεταλούδα αλουμινίου  ,    1''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A74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150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93C3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B43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E52F957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269C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492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Ορειχάλκινοι Σφαιρικοί Κρουνοί </w:t>
            </w:r>
            <w:proofErr w:type="spellStart"/>
            <w:r w:rsidRPr="005C7FD5">
              <w:rPr>
                <w:szCs w:val="22"/>
                <w:lang w:val="el-GR" w:eastAsia="en-US"/>
              </w:rPr>
              <w:t>Αρσ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-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,ολικής διατομής ,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 ,  Λαβή αλουμινίου    2''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C7D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7F6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7C61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76B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1F7DA84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45FC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926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Ορειχάλκινες Σφαιρικές Κάνουλες 1/2'',Λαβή ,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CB1A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B9B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D3E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72B6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997DDA7" w14:textId="77777777" w:rsidTr="003F7F77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6CF3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8C4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Ορειχάλκινες Δικλείδες -</w:t>
            </w:r>
            <w:proofErr w:type="spellStart"/>
            <w:r w:rsidRPr="005C7FD5">
              <w:rPr>
                <w:szCs w:val="22"/>
                <w:lang w:val="el-GR" w:eastAsia="en-US"/>
              </w:rPr>
              <w:t>Σύρτου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-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 –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 xml:space="preserve">16 -2''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7AE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DA3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92E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32AA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3CB5BBD" w14:textId="77777777" w:rsidTr="003F7F77">
        <w:trPr>
          <w:trHeight w:val="6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EFDC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7D6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Ορειχάλκινες Δικλείδες -</w:t>
            </w:r>
            <w:proofErr w:type="spellStart"/>
            <w:r w:rsidRPr="005C7FD5">
              <w:rPr>
                <w:szCs w:val="22"/>
                <w:lang w:val="el-GR" w:eastAsia="en-US"/>
              </w:rPr>
              <w:t>Σύρτου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-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 –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 xml:space="preserve">16 -3''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8DC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A4B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D305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38F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4D74907C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B37F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lastRenderedPageBreak/>
              <w:t>15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554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Ορειχάλκινες Γωνιές </w:t>
            </w:r>
            <w:proofErr w:type="spellStart"/>
            <w:r w:rsidRPr="005C7FD5">
              <w:rPr>
                <w:szCs w:val="22"/>
                <w:lang w:val="el-GR" w:eastAsia="en-US"/>
              </w:rPr>
              <w:t>Αρσ-θηλ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1/2"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6538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AB9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D7D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C1E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E3CCEB8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7CF8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FF6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Ορειχαλκινες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γωνίες </w:t>
            </w:r>
            <w:proofErr w:type="spellStart"/>
            <w:r w:rsidRPr="005C7FD5">
              <w:rPr>
                <w:szCs w:val="22"/>
                <w:lang w:val="el-GR" w:eastAsia="en-US"/>
              </w:rPr>
              <w:t>Αρσ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-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.  3/4'',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D7D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DB1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21EC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D06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D49C3B9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362F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EDA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Ορειχαλκινες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γωνίες </w:t>
            </w:r>
            <w:proofErr w:type="spellStart"/>
            <w:r w:rsidRPr="005C7FD5">
              <w:rPr>
                <w:szCs w:val="22"/>
                <w:lang w:val="el-GR" w:eastAsia="en-US"/>
              </w:rPr>
              <w:t>Αρσ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-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 1''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221E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1C3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5610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7886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C698D66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648E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8993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Ορειχάλκινες Συστολές Αμερικής 3/4'' Χ 1/2''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D89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4B3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55B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69E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D6C6E15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24AA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0F9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Ορειχάλκινες Συστολές Αμερικής 3/4'' Χ 1''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A1D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E07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F8C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D178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B541FD7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805E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521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Ορειχάλκινες Συστολές Αγγλίας  3/4'' Χ 1/2''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35F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170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45C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790A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FBEDFB2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6738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64E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Ορειχάλκινες τάπες Θηλυκές  1/2'' ,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8C2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30F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951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4AA1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51D6A81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87C3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226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Ορειχάλκινες τάπες Θηλυκές  3/4'' ,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C898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43F3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A8FB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7BAF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AC49202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BB49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C345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Ορειχάλκινες τάπες Θηλυκές  1'' ,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B08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99A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3BCD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2C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1E291FF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217F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26C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Ορειχάλκινες τάπες Αρσενικές  1/2'' ,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0F9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CAE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D35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6AA5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6D34BF1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79FC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763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Ορειχάλκινες τάπες Αρσενικές  3/4'' ,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96F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2EA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4EF2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8781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B50BFC4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52AA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1204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Ορειχάλκινες τάπες Αρσενικές  1'' ,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248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3BB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DD6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B74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BD4E00E" w14:textId="77777777" w:rsidTr="003F7F7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972A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6B0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Ορειχάλκινοι μαστοί  1/2''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4DCD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EFE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4BCF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3AD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E09D1ED" w14:textId="77777777" w:rsidTr="003F7F7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481C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AEF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Ορειχάλκινοι μαστοί  3/4''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27A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2D0F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72AC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1EF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5B2D95F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74AC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EB1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Ορειχάλκινοι μαστοί  1.1/2''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BF8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91E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D5DE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0F6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72A2779" w14:textId="77777777" w:rsidTr="003F7F7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A093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99E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Ορειχάλκινοι  Κλέφτες 1/2''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92A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F90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F5C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E5B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C1E5359" w14:textId="77777777" w:rsidTr="003F7F7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9466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3B3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Ορειχάλκινοι  Κλέφτες 3/4''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2CE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932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C14F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FA6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6515785" w14:textId="77777777" w:rsidTr="003F7F7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05DB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7196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Ορειχάλκινοι  Κλέφτες 1''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76F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70F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DC89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6143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494EE4C6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75A3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B69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Ορειχάλκινοι  Κλέφτες 1.1/4'' 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B64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234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3D7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B072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3CB7A2F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B5CD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86F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Ορειχάλκινα </w:t>
            </w:r>
            <w:proofErr w:type="spellStart"/>
            <w:r w:rsidRPr="005C7FD5">
              <w:rPr>
                <w:szCs w:val="22"/>
                <w:lang w:val="el-GR" w:eastAsia="en-US"/>
              </w:rPr>
              <w:t>Ρακόρ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Μηχανικής Σύσφιξης  Φ16 Χ 2,0 Χ 1/2'' </w:t>
            </w:r>
            <w:proofErr w:type="spellStart"/>
            <w:r w:rsidRPr="005C7FD5">
              <w:rPr>
                <w:szCs w:val="22"/>
                <w:lang w:val="el-GR" w:eastAsia="en-US"/>
              </w:rPr>
              <w:t>Αρσ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 (για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 xml:space="preserve">-80 Φ 18χ 2,0 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6F2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9CA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FC38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C3C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405613F0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B4A5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0AB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Ορειχάλκινα </w:t>
            </w:r>
            <w:proofErr w:type="spellStart"/>
            <w:r w:rsidRPr="005C7FD5">
              <w:rPr>
                <w:szCs w:val="22"/>
                <w:lang w:val="el-GR" w:eastAsia="en-US"/>
              </w:rPr>
              <w:t>Ρακόρ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Μηχανικής Σύσφιξης Φ18 Χ 2,5 Χ 1/2'' </w:t>
            </w:r>
            <w:proofErr w:type="spellStart"/>
            <w:r w:rsidRPr="005C7FD5">
              <w:rPr>
                <w:szCs w:val="22"/>
                <w:lang w:val="el-GR" w:eastAsia="en-US"/>
              </w:rPr>
              <w:t>Αρσ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 (για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 xml:space="preserve">-80 Φ 18χ 2,5 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3A5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F5D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66D8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F19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87FF5B7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7BA5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D23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Ορειχάλκινα </w:t>
            </w:r>
            <w:proofErr w:type="spellStart"/>
            <w:r w:rsidRPr="005C7FD5">
              <w:rPr>
                <w:szCs w:val="22"/>
                <w:lang w:val="el-GR" w:eastAsia="en-US"/>
              </w:rPr>
              <w:t>Ρακόρ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Μηχανικής Σύσφιξης Φ22 Χ 3,0 Χ 3/4'' </w:t>
            </w:r>
            <w:proofErr w:type="spellStart"/>
            <w:r w:rsidRPr="005C7FD5">
              <w:rPr>
                <w:szCs w:val="22"/>
                <w:lang w:val="el-GR" w:eastAsia="en-US"/>
              </w:rPr>
              <w:t>Αρσ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(για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 xml:space="preserve">-80 Φ 22χ 3,0 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07F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020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71D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919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41DBD14C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25F9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3C8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Ορειχάλκινα </w:t>
            </w:r>
            <w:proofErr w:type="spellStart"/>
            <w:r w:rsidRPr="005C7FD5">
              <w:rPr>
                <w:szCs w:val="22"/>
                <w:lang w:val="el-GR" w:eastAsia="en-US"/>
              </w:rPr>
              <w:t>Ρακόρ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Μηχανικής Σύσφιξης Φ28 Χ 3,0 Χ 1'' </w:t>
            </w:r>
            <w:proofErr w:type="spellStart"/>
            <w:r w:rsidRPr="005C7FD5">
              <w:rPr>
                <w:szCs w:val="22"/>
                <w:lang w:val="el-GR" w:eastAsia="en-US"/>
              </w:rPr>
              <w:t>Αρσ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 (για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 xml:space="preserve">-80 Φ 28χ 3,0 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1AD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31E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1A3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19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C3B09C6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9303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lastRenderedPageBreak/>
              <w:t>38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BA57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Ορειχάλκινα </w:t>
            </w:r>
            <w:proofErr w:type="spellStart"/>
            <w:r w:rsidRPr="005C7FD5">
              <w:rPr>
                <w:szCs w:val="22"/>
                <w:lang w:val="el-GR" w:eastAsia="en-US"/>
              </w:rPr>
              <w:t>Ρακόρ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Μηχανικής Σύσφιξης Φ32 Χ 3,0 Χ 1'' </w:t>
            </w:r>
            <w:proofErr w:type="spellStart"/>
            <w:r w:rsidRPr="005C7FD5">
              <w:rPr>
                <w:szCs w:val="22"/>
                <w:lang w:val="el-GR" w:eastAsia="en-US"/>
              </w:rPr>
              <w:t>Αρσ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 (για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 xml:space="preserve">-80 Φ 32χ 3,0 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A1C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079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C2B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DA90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409BC3A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2D7A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230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Ορειχάλκινα </w:t>
            </w:r>
            <w:proofErr w:type="spellStart"/>
            <w:r w:rsidRPr="005C7FD5">
              <w:rPr>
                <w:szCs w:val="22"/>
                <w:lang w:val="el-GR" w:eastAsia="en-US"/>
              </w:rPr>
              <w:t>Ρακόρ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Μηχανικής Σύσφιξης Φ16 Χ 2,0 Χ 1/2'' 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 (για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 xml:space="preserve">-80 Φ 16χ 2,0 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357B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FC5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1E70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C5B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A591D65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6CB8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A8DF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Ορειχάλκινα </w:t>
            </w:r>
            <w:proofErr w:type="spellStart"/>
            <w:r w:rsidRPr="005C7FD5">
              <w:rPr>
                <w:szCs w:val="22"/>
                <w:lang w:val="el-GR" w:eastAsia="en-US"/>
              </w:rPr>
              <w:t>Ρακόρ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Μηχανικής Σύσφιξης Φ18 Χ 2,5 Χ 1/2'' 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 (για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 xml:space="preserve">-80 Φ 18χ 2,5 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56F7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D75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1A1D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A4D0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4B6EC88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9731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63E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Ορειχάλκινα </w:t>
            </w:r>
            <w:proofErr w:type="spellStart"/>
            <w:r w:rsidRPr="005C7FD5">
              <w:rPr>
                <w:szCs w:val="22"/>
                <w:lang w:val="el-GR" w:eastAsia="en-US"/>
              </w:rPr>
              <w:t>Ρακόρ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Μηχανικής Σύσφιξης Φ22 Χ 3,0 Χ 3/4'' 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 (για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 xml:space="preserve">-80 Φ 22χ 3,0 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0B8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056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15F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828E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3498B55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CEE7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ACB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Ορειχάλκινοι Σύνδεσμοι Μηχανικής Σύσφιξης Φ18 Χ 2,5 Χ Φ18  (για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 xml:space="preserve">-80 Φ 18χ 2,5 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ECB2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A01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13F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8A4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7877BD1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2DE9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64B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Ορειχάλκινοι Σύνδεσμοι Μηχανικής Σύσφιξης Φ22 Χ 3,0 Χ Φ22  (για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 xml:space="preserve">-80 Φ 22χ 3,0 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119D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4B4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BDEC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037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D85468A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5D26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7CD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Ορειχάλκινοι Σύνδεσμοι Μηχανικής Σύσφιξης Φ28 Χ 3,0 Χ Φ28  (για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 xml:space="preserve">-80 Φ 28χ 3,0 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ED1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98F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6D9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21F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4BEBCA8E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00A5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000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Ορειχάλκινοι Σύνδεσμοι Μηχανικής Σύσφιξης Φ32 Χ 3,0 Χ Φ32  (για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 xml:space="preserve">-80 Φ 32χ 3,0 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>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E48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328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728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B767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3F0813F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68CF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9CDD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Ορειχάλκινα </w:t>
            </w:r>
            <w:proofErr w:type="spellStart"/>
            <w:r w:rsidRPr="005C7FD5">
              <w:rPr>
                <w:szCs w:val="22"/>
                <w:lang w:val="el-GR" w:eastAsia="en-US"/>
              </w:rPr>
              <w:t>Ρακόρ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Μηχανικής Σύσφιξης 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 Φ 25 χ 3/4'' </w:t>
            </w:r>
            <w:proofErr w:type="spellStart"/>
            <w:r w:rsidRPr="005C7FD5">
              <w:rPr>
                <w:szCs w:val="22"/>
                <w:lang w:val="el-GR" w:eastAsia="en-US"/>
              </w:rPr>
              <w:t>Αρσ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BE9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BE7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14D8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DE2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6EFF5BA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B355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04B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Ορειχάλκινα </w:t>
            </w:r>
            <w:proofErr w:type="spellStart"/>
            <w:r w:rsidRPr="005C7FD5">
              <w:rPr>
                <w:szCs w:val="22"/>
                <w:lang w:val="el-GR" w:eastAsia="en-US"/>
              </w:rPr>
              <w:t>Ρακόρ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Μηχανικής Σύσφιξης 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 Φ 40 Χ 1.1/4'' </w:t>
            </w:r>
            <w:proofErr w:type="spellStart"/>
            <w:r w:rsidRPr="005C7FD5">
              <w:rPr>
                <w:szCs w:val="22"/>
                <w:lang w:val="el-GR" w:eastAsia="en-US"/>
              </w:rPr>
              <w:t>Αρσ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580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573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7909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24F1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2CFA027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29D0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528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Ορειχάλκινα </w:t>
            </w:r>
            <w:proofErr w:type="spellStart"/>
            <w:r w:rsidRPr="005C7FD5">
              <w:rPr>
                <w:szCs w:val="22"/>
                <w:lang w:val="el-GR" w:eastAsia="en-US"/>
              </w:rPr>
              <w:t>Ρακόρ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Μηχανικής Σύσφιξης 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 Φ 50 Χ 1.1/2'' </w:t>
            </w:r>
            <w:proofErr w:type="spellStart"/>
            <w:r w:rsidRPr="005C7FD5">
              <w:rPr>
                <w:szCs w:val="22"/>
                <w:lang w:val="el-GR" w:eastAsia="en-US"/>
              </w:rPr>
              <w:t>Αρσ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492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183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D4A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59AC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7B83152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FEC8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FA9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Ορειχάλκινα </w:t>
            </w:r>
            <w:proofErr w:type="spellStart"/>
            <w:r w:rsidRPr="005C7FD5">
              <w:rPr>
                <w:szCs w:val="22"/>
                <w:lang w:val="el-GR" w:eastAsia="en-US"/>
              </w:rPr>
              <w:t>Ρακόρ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Μηχανικής Σύσφιξης 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 Φ 32 Χ 1'' 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57B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CD7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40D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C7A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D20891B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8FBB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8F1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Ορειχάλκινα </w:t>
            </w:r>
            <w:proofErr w:type="spellStart"/>
            <w:r w:rsidRPr="005C7FD5">
              <w:rPr>
                <w:szCs w:val="22"/>
                <w:lang w:val="el-GR" w:eastAsia="en-US"/>
              </w:rPr>
              <w:t>Ρακόρ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Μηχανικής Σύσφιξης 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 Φ 40 Χ 1.1/4'' 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700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5E8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C5D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CBC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A26A66F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8954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438D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Ορειχάλκινα </w:t>
            </w:r>
            <w:proofErr w:type="spellStart"/>
            <w:r w:rsidRPr="005C7FD5">
              <w:rPr>
                <w:szCs w:val="22"/>
                <w:lang w:val="el-GR" w:eastAsia="en-US"/>
              </w:rPr>
              <w:t>Ρακόρ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Μηχανικής Σύσφιξης 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 Φ 50 Χ 1.1/2'' 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346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F70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0A61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F5C5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6B01B7A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BE3F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527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Ορειχάλκινος Σύνδεσμος –Γωνιακός 45ο ,Συνένωσης 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 40 Χ Φ40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943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2C42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A7E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2DDB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794926C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B166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234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Ορειχάλκινοι Σύνδεσμοι Επισκευής -Συνένωσης για σωλήνα 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 50 Χ Φ50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BEB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AE5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8E4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A0C3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9FD3280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C2024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AE8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Ορειχάλκινοι Σύνδεσμοι Επισκευής -Συνένωσης για σωλήνα 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 63 Χ Φ63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E64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458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138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068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5179807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74C3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lastRenderedPageBreak/>
              <w:t>55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B8A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Ορειχάλκινοι Σύνδεσμοι Επισκευής -Συνένωσης για σωλήνα 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 90 Χ Φ90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027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454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A70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F9E4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E5C4848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0320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856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Ορειχάλκινοι Σύνδεσμοι Επισκευής -Συνένωσης για σωλήνα 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 110 Χ Φ110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212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A78A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2F56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873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187244C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DE34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BF3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Ορειχάλκινα </w:t>
            </w:r>
            <w:proofErr w:type="spellStart"/>
            <w:r w:rsidRPr="005C7FD5">
              <w:rPr>
                <w:szCs w:val="22"/>
                <w:lang w:val="el-GR" w:eastAsia="en-US"/>
              </w:rPr>
              <w:t>Ρακόρ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Μηχανικής Σύσφιξης για σωλήνα Σιδήρου  1/2'' </w:t>
            </w:r>
            <w:proofErr w:type="spellStart"/>
            <w:r w:rsidRPr="005C7FD5">
              <w:rPr>
                <w:szCs w:val="22"/>
                <w:lang w:val="el-GR" w:eastAsia="en-US"/>
              </w:rPr>
              <w:t>Αρσ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5ED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B29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F76D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FBE6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4D639819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82CA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19F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Ορειχάλκινα </w:t>
            </w:r>
            <w:proofErr w:type="spellStart"/>
            <w:r w:rsidRPr="005C7FD5">
              <w:rPr>
                <w:szCs w:val="22"/>
                <w:lang w:val="el-GR" w:eastAsia="en-US"/>
              </w:rPr>
              <w:t>Ρακόρ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Μηχανικής Σύσφιξης για σωλήνα Σιδήρου  3/4'' </w:t>
            </w:r>
            <w:proofErr w:type="spellStart"/>
            <w:r w:rsidRPr="005C7FD5">
              <w:rPr>
                <w:szCs w:val="22"/>
                <w:lang w:val="el-GR" w:eastAsia="en-US"/>
              </w:rPr>
              <w:t>Αρσ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5A5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BA38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C49A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6C6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6BF756F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EC34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96F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Ορειχάλκινη Βαλβίδα Αντεπιστροφής (ελατηρίου)  2΄΄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-θηλ ,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8A1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B6C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BF25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2CC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443073E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90FA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60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05F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Ορειχάλκινη Βαλβίδα Αντεπιστροφής (ελατηρίου)  2.1/2΄΄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-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,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7FD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5F8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B02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FBAE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383FF2D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993A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61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C44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Ορειχάλκινη Βαλβίδα Αντεπιστροφής (ελατηρίου)  3΄΄</w:t>
            </w:r>
            <w:proofErr w:type="spellStart"/>
            <w:r w:rsidRPr="005C7FD5">
              <w:rPr>
                <w:szCs w:val="22"/>
                <w:lang w:val="el-GR" w:eastAsia="en-US"/>
              </w:rPr>
              <w:t>Θηλ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-θηλ ,</w:t>
            </w:r>
            <w:proofErr w:type="spellStart"/>
            <w:r w:rsidRPr="005C7FD5">
              <w:rPr>
                <w:szCs w:val="22"/>
                <w:lang w:val="el-GR" w:eastAsia="en-US"/>
              </w:rPr>
              <w:t>Βαρέως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τύπου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DA5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656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9E1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E6B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518CBF7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1557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62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64D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Αεροεξαγωγοί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Ορειχάλκινοι Μονής Ενέργειας 1''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64E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AE7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5DBD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6B5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0C017FD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570A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63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FEA7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Ορειχάλκινα Ενωτικά </w:t>
            </w:r>
            <w:proofErr w:type="spellStart"/>
            <w:r w:rsidRPr="005C7FD5">
              <w:rPr>
                <w:szCs w:val="22"/>
                <w:lang w:val="el-GR" w:eastAsia="en-US"/>
              </w:rPr>
              <w:t>Παρεμβύσματα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(</w:t>
            </w:r>
            <w:proofErr w:type="spellStart"/>
            <w:r w:rsidRPr="005C7FD5">
              <w:rPr>
                <w:szCs w:val="22"/>
                <w:lang w:val="el-GR" w:eastAsia="en-US"/>
              </w:rPr>
              <w:t>ρακόρ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) </w:t>
            </w:r>
            <w:proofErr w:type="spellStart"/>
            <w:r w:rsidRPr="005C7FD5">
              <w:rPr>
                <w:szCs w:val="22"/>
                <w:lang w:val="el-GR" w:eastAsia="en-US"/>
              </w:rPr>
              <w:t>Υδρομέτρου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1/2” Τηλεσκοπικά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E19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1C3A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AE1A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F8F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C851025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53E7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64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66D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Ορειχάλκινη  ασφάλεια  3/4'' με  σύστημα  κλειδώματος  για  υδρομετρητή  1/2''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291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2EE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26F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A8E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A3A2D24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92DF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65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298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Δικλείδες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Ελαστικής Έμφραξης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50 ,  </w:t>
            </w:r>
            <w:r w:rsidRPr="005C7FD5">
              <w:rPr>
                <w:szCs w:val="22"/>
                <w:lang w:val="en-US" w:eastAsia="en-US"/>
              </w:rPr>
              <w:t>F</w:t>
            </w:r>
            <w:r w:rsidRPr="005C7FD5">
              <w:rPr>
                <w:szCs w:val="22"/>
                <w:lang w:val="el-GR" w:eastAsia="en-US"/>
              </w:rPr>
              <w:t xml:space="preserve">4 ,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011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D22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545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D8BD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0EEC16E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291D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66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0E8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Δικλείδες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Ελαστικής Έμφραξης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65 ,  </w:t>
            </w:r>
            <w:r w:rsidRPr="005C7FD5">
              <w:rPr>
                <w:szCs w:val="22"/>
                <w:lang w:val="en-US" w:eastAsia="en-US"/>
              </w:rPr>
              <w:t>F</w:t>
            </w:r>
            <w:r w:rsidRPr="005C7FD5">
              <w:rPr>
                <w:szCs w:val="22"/>
                <w:lang w:val="el-GR" w:eastAsia="en-US"/>
              </w:rPr>
              <w:t xml:space="preserve">4 ,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D23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6AC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DBDA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024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940F148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F45B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67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81F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Δικλείδες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Ελαστικής Έμφραξης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80 ,  </w:t>
            </w:r>
            <w:r w:rsidRPr="005C7FD5">
              <w:rPr>
                <w:szCs w:val="22"/>
                <w:lang w:val="en-US" w:eastAsia="en-US"/>
              </w:rPr>
              <w:t>F</w:t>
            </w:r>
            <w:r w:rsidRPr="005C7FD5">
              <w:rPr>
                <w:szCs w:val="22"/>
                <w:lang w:val="el-GR" w:eastAsia="en-US"/>
              </w:rPr>
              <w:t xml:space="preserve">4 ,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06A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078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0EE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4731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E9C4E95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5378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68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8D0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Δικλείδες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Ελαστικής Έμφραξης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100 ,  </w:t>
            </w:r>
            <w:r w:rsidRPr="005C7FD5">
              <w:rPr>
                <w:szCs w:val="22"/>
                <w:lang w:val="en-US" w:eastAsia="en-US"/>
              </w:rPr>
              <w:t>F</w:t>
            </w:r>
            <w:r w:rsidRPr="005C7FD5">
              <w:rPr>
                <w:szCs w:val="22"/>
                <w:lang w:val="el-GR" w:eastAsia="en-US"/>
              </w:rPr>
              <w:t xml:space="preserve">4 ,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449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AA3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18F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851F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B53F7E5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FA7A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69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D54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Δικλείδες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Ελαστικής Έμφραξης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125 ,  </w:t>
            </w:r>
            <w:r w:rsidRPr="005C7FD5">
              <w:rPr>
                <w:szCs w:val="22"/>
                <w:lang w:val="en-US" w:eastAsia="en-US"/>
              </w:rPr>
              <w:t>F</w:t>
            </w:r>
            <w:r w:rsidRPr="005C7FD5">
              <w:rPr>
                <w:szCs w:val="22"/>
                <w:lang w:val="el-GR" w:eastAsia="en-US"/>
              </w:rPr>
              <w:t xml:space="preserve">4 ,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066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19D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4980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8807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B27523B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9D04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70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8F81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Δικλείδες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Ελαστικής Έμφραξης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150 ,  </w:t>
            </w:r>
            <w:r w:rsidRPr="005C7FD5">
              <w:rPr>
                <w:szCs w:val="22"/>
                <w:lang w:val="en-US" w:eastAsia="en-US"/>
              </w:rPr>
              <w:t>F</w:t>
            </w:r>
            <w:r w:rsidRPr="005C7FD5">
              <w:rPr>
                <w:szCs w:val="22"/>
                <w:lang w:val="el-GR" w:eastAsia="en-US"/>
              </w:rPr>
              <w:t xml:space="preserve">4 ,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1CD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1EF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5A3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FF8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4CCC046D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AA05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71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DE3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Δικλείδες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Ελαστικής Έμφραξης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200 ,  </w:t>
            </w:r>
            <w:r w:rsidRPr="005C7FD5">
              <w:rPr>
                <w:szCs w:val="22"/>
                <w:lang w:val="en-US" w:eastAsia="en-US"/>
              </w:rPr>
              <w:t>F</w:t>
            </w:r>
            <w:r w:rsidRPr="005C7FD5">
              <w:rPr>
                <w:szCs w:val="22"/>
                <w:lang w:val="el-GR" w:eastAsia="en-US"/>
              </w:rPr>
              <w:t xml:space="preserve">4 ,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8847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E3C1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52CE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88A3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C4F8377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2A14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72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751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Χυτοσιδηρά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Μακρύλαιμα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Φ63 ,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90F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D6E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5678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CF5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60E0BE5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348E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73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2D4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Χυτοσιδηρά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Μακρύλαιμα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Φ75 ,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92D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9D2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985A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436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4326C2E3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B55B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74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1B5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Χυτοσιδηρά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Μακρύλαιμα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Φ90 ,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5B2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C7C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DEFC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CB9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C8E58DD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F668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75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A17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Χυτοσιδηρά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Μακρύλαιμα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Φ110 ,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0F5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6BA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2A0A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654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48A5964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3DFA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76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769C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Χυτοσιδηρά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Μακρύλαιμα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Φ125 ,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B60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FF9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F23A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7433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46D5B13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424F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lastRenderedPageBreak/>
              <w:t>77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4D0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Χυτοσιδηρά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Μακρύλαιμα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Φ140 ,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DBB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AA9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062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DE59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C085FC0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BA87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78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B34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Χυτοσιδηρά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Μακρύλαιμα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Φ160 ,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8BE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DFF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697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BC66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CE0F48A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E10E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79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6B0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Χυτοσιδηρά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Μακρύλαιμα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Φ200 ,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923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4F0B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2C1E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30E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13A71ED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232F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80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151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Χυτοσιδηρά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Μακρύλαιμα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Φ250 ,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B603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C25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A14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D4D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5850797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171A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81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FF3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Χυτοσιδηρά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 μεγάλου εύρους  Αγκύρωσης Εύρος  70-90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,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5ED7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048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E3D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BAC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8BD6E10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0CE2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82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4F2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Χυτοσιδηρά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 μεγάλου εύρους  Αγκύρωσης  Εύρος  88-117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,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EEA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41D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2EA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C28F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45E31153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45B3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83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388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Χυτοσιδηρά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 μεγάλου εύρους  Αγκύρωσης Εύρος  108-132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,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333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B57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C8E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34B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1547610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C6EC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84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8E2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Χυτοσιδηρά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 μεγάλου εύρους  Αγκύρωσης  Εύρος  159-192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,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005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884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1B7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E67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C24AA20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204B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85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B2C6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Φλάντζα- </w:t>
            </w: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Χυτοσιδηρά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 μεγάλου εύρους Αγκύρωσης, Εύρος 88-117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/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80 ,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626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F45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8F2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504C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4092AFE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F35B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86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67C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Φλάντζα-</w:t>
            </w: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Χυτοσιδηρά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 μεγάλου εύρους  Αγκύρωσης, Εύρος 159-194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/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150 ,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FD0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F21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BE7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A2B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2812B75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30F3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87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982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Χυτοσιδηρά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 μεγάλου εύρους,  Εύρος  60-80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,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EED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D1E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40F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35F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F06249C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D028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88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5C9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Χυτοσιδηρά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 μεγάλου εύρους,  Εύρος  70-90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,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313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059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A457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18F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42B3AD53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73CD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89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567C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Χυτοσιδηρά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 μεγάλου εύρους, Εύρος  88-113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,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4AA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EC0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8655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CAC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77949CC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D271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90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54D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Χυτοσιδηρά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μεγάλου Εύρους 159-184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>, ΡΝ16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D4C4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4ACB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2CFA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3E7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729B35C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0DB5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91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913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Φ63 με έξοδο 3/4''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022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E8DF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7FD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C34F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D9FC31C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2CE6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92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1FA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Φ63 με έξοδο 1''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11C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E8A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C44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0C20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74F7E00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CD0B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93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5B5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Φ75 με έξοδο 3/4''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13E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4913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931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8D9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4C44457C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1A83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94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FBE4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Φ75 με έξοδο 1''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1B7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698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878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18A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06936A5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A943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95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3F61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Φ110 με έξοδο 3/4''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A58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D9D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572E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6320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47717E8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2092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96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9D6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Φ110 με έξοδο 1''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288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8DC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DDBF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6AC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0333E0A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D0C8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97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6A7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Φ125 με έξοδο 1''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2AE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75B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10EA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EB6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5DE1A66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FDB2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98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3E2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Φ140 με έξοδο 3/4''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5A3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F53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2A41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DA27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CA2E46D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7A83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lastRenderedPageBreak/>
              <w:t>99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D857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Φ140 με έξοδο 1''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3D7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E07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EDC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7B0B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B65CA1D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1E6D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A2C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Φ160 με έξοδο 3/4''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ED9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2DB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B55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F87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3B57ADB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783D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B52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Φ160 με έξοδο 1''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9827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C48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38E6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5FC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E1A5435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6F42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73A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Φ160 με έξοδο 2''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EF6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55A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5BE9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4EF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48CDA9D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D5B3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C87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Φ63 με έξοδο 3/4''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3610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47E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CD31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A251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F695090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B7FE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72DC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Φ63 με έξοδο 1''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987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B68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0E91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9F4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A693B13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476E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9C6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Φ75 με έξοδο 3/4''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451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C6B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62C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C092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C8582FE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C0A1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F09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Φ75 με έξοδο 1''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9B9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543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5743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8237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403D734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F204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A4C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Φ125 με έξοδο 1''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383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9DD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D8D8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C5BA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32EF7BD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3A3B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C2AF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Φ140 με έξοδο 1''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729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DE66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D6F5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0A1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5380D10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2FB8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68A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Φ160 με έξοδο 1''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412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673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6DB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0E8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247A2D8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9E53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71D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Αμιάντου, 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 60 με έξοδο 3/4''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F14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6A7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5B4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DCE7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353EEAD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F27F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111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ED0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Αμιάντου, 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 60  με έξοδο 1''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CA4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D9B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2BD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5741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80D4F78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8258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112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C59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Αμιάντου ,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 100  με έξοδο 3/4''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52D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1C6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4B57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181C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35DEAA7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E78B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113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9372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Αμιάντου ,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 100  με έξοδο 1''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C1F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D33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AED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E56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C2ECB7A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FC5A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114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EB8B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Αμιάντου ,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 100 με έξοδο 1.1/2''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1F0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9A1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A3C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9806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3923346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0D0A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115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500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Αμιάντου, 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 125 με έξοδο 3/4''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9B1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BCC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8AF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048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D70F13C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5B1C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116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5B8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Αμιάντου ,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 125 με έξοδο 1''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4EF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628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CED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287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AF3395C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377B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117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920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Αμιάντου ,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 125  με έξοδο 1.1/2''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21B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424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344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27C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0EC224B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C7B7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118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D74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Αμιάντου ,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 150  με έξοδο 3/4''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598F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9F61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30A0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8C6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DCE0358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C51E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119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F607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Αμιάντου ,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 150  με έξοδο 1''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82A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44CC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620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A7F2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C8BD54B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3159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120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4A4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Αμιάντου ,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 100 με έξοδο 2''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16C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993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2F5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24A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57CCB61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26CE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121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68E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Αμιάντου ,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 125  με έξοδο 1.1/2''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727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15D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D8A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584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8EA3E93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32BA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lastRenderedPageBreak/>
              <w:t>122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1A6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Σέλλες Παροχής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σωλήνα Αμιάντου ,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 250  με έξοδο 2''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404B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5FA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1B00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B460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2A6556E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F8AE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123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C9A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Χυτοσιδηρές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Βαλβίδες Αντεπιστροφής (Ελαστικής  έμφραξης ) </w:t>
            </w:r>
            <w:proofErr w:type="spellStart"/>
            <w:r w:rsidRPr="005C7FD5">
              <w:rPr>
                <w:szCs w:val="22"/>
                <w:lang w:val="el-GR" w:eastAsia="en-US"/>
              </w:rPr>
              <w:t>Φλαντζωτές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 ,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 xml:space="preserve">16 ,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46A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901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D1B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1195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6825289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83E9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124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1AB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Αυτόματες </w:t>
            </w:r>
            <w:proofErr w:type="spellStart"/>
            <w:r w:rsidRPr="005C7FD5">
              <w:rPr>
                <w:szCs w:val="22"/>
                <w:lang w:val="el-GR" w:eastAsia="en-US"/>
              </w:rPr>
              <w:t>Πιεζοθραυστικές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Βάνες τύπου </w:t>
            </w:r>
            <w:proofErr w:type="spellStart"/>
            <w:r w:rsidRPr="005C7FD5">
              <w:rPr>
                <w:szCs w:val="22"/>
                <w:lang w:val="el-GR" w:eastAsia="en-US"/>
              </w:rPr>
              <w:t>μεβράνης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– Μείωση πίεσης  ,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80 ,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 xml:space="preserve"> 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F17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0AC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E54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D4F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5643E2E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5069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125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AD13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Αυτόματες </w:t>
            </w:r>
            <w:proofErr w:type="spellStart"/>
            <w:r w:rsidRPr="005C7FD5">
              <w:rPr>
                <w:szCs w:val="22"/>
                <w:lang w:val="el-GR" w:eastAsia="en-US"/>
              </w:rPr>
              <w:t>Πιεζοθραυστικές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Βάνες τύπου </w:t>
            </w:r>
            <w:proofErr w:type="spellStart"/>
            <w:r w:rsidRPr="005C7FD5">
              <w:rPr>
                <w:szCs w:val="22"/>
                <w:lang w:val="el-GR" w:eastAsia="en-US"/>
              </w:rPr>
              <w:t>μεβράνης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– Μείωση πίεσης ,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100 ,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 xml:space="preserve"> 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A05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317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14C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C8A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E038D6B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24C3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126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D9B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Φλάντζα –</w:t>
            </w: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σωλήνες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, με αγκύρωση Φ63 /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50-60-65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A96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AF0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D09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75FC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41A8C11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5409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127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273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Φλάντζα –</w:t>
            </w: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σωλήνες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, με αγκύρωση Φ75 /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60-65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0ED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83F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21C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A85C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3DE223B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C362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128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399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Φλάντζα –</w:t>
            </w: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σωλήνες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, με αγκύρωση Φ90 /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FB4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25A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E3A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B77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0DD6033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419E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129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D4E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Φλάντζα -</w:t>
            </w: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σωλήνες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, με αγκύρωση Φ110 /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BD8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3B8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EB9C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AC39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008BBD8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06C2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130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F60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Φλάντζα -</w:t>
            </w: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σωλήνες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, με αγκύρωση Φ140 /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125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269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C28B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3F75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470D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7E0F24D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B370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131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784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Φλάντζα -</w:t>
            </w: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σωλήνες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, με αγκύρωση Φ160 /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79D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EC9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2AE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16D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73BAAD4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C61E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132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539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Φλάντζα -</w:t>
            </w: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για σωλήνες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>/</w:t>
            </w:r>
            <w:r w:rsidRPr="005C7FD5">
              <w:rPr>
                <w:szCs w:val="22"/>
                <w:lang w:val="en-US" w:eastAsia="en-US"/>
              </w:rPr>
              <w:t>PVC</w:t>
            </w:r>
            <w:r w:rsidRPr="005C7FD5">
              <w:rPr>
                <w:szCs w:val="22"/>
                <w:lang w:val="el-GR" w:eastAsia="en-US"/>
              </w:rPr>
              <w:t xml:space="preserve"> , με αγκύρωση Φ200 /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0FE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370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FC6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C99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D820AC7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530E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133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D60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Πλαστικό Φρεάτιο  υδρομετρητών  τύπου  καμπάνα με   καπάκι 45</w:t>
            </w:r>
            <w:r w:rsidRPr="005C7FD5">
              <w:rPr>
                <w:szCs w:val="22"/>
                <w:lang w:val="en-US" w:eastAsia="en-US"/>
              </w:rPr>
              <w:t>x</w:t>
            </w:r>
            <w:r w:rsidRPr="005C7FD5">
              <w:rPr>
                <w:szCs w:val="22"/>
                <w:lang w:val="el-GR" w:eastAsia="en-US"/>
              </w:rPr>
              <w:t>45 / Β125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8DC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BB61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125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2FA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DA339EA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4659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134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9F78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Φίλτρο ευθύγραμμου τύπου , </w:t>
            </w:r>
            <w:proofErr w:type="spellStart"/>
            <w:r w:rsidRPr="005C7FD5">
              <w:rPr>
                <w:szCs w:val="22"/>
                <w:lang w:val="el-GR" w:eastAsia="en-US"/>
              </w:rPr>
              <w:t>χυτοσιδηρό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, με </w:t>
            </w:r>
            <w:proofErr w:type="spellStart"/>
            <w:r w:rsidRPr="005C7FD5">
              <w:rPr>
                <w:szCs w:val="22"/>
                <w:lang w:val="el-GR" w:eastAsia="en-US"/>
              </w:rPr>
              <w:t>φλαντζωτά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άκρα ,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100 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 xml:space="preserve"> 16, με ανοξείδωτη σίτα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775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161B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F18F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D103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B5A08E4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1812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135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8E8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Σέλλες Επισκευής , Ολικής Επικάλυψης  , Μία σειρά Βιδών (αρμός)  60-70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/Μήκος 300 </w:t>
            </w:r>
            <w:r w:rsidRPr="005C7FD5">
              <w:rPr>
                <w:szCs w:val="22"/>
                <w:lang w:val="en-US" w:eastAsia="en-US"/>
              </w:rPr>
              <w:t>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AC1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6FB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30B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CE50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432C7A73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3EF2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136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098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Σέλλες Επισκευής , Ολικής Επικάλυψης  , Μία σειρά Βιδών (αρμός)  75-85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/Μήκος 300 </w:t>
            </w:r>
            <w:r w:rsidRPr="005C7FD5">
              <w:rPr>
                <w:szCs w:val="22"/>
                <w:lang w:val="en-US" w:eastAsia="en-US"/>
              </w:rPr>
              <w:t>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448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DC9C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2D63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170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F44417A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255A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137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091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Σέλλες Επισκευής , Ολικής Επικάλυψης  , Δύο σειρές Βιδών (αρμός)  85-105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/Μήκος 300 </w:t>
            </w:r>
            <w:r w:rsidRPr="005C7FD5">
              <w:rPr>
                <w:szCs w:val="22"/>
                <w:lang w:val="en-US" w:eastAsia="en-US"/>
              </w:rPr>
              <w:t>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6482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B810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902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30C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BD97C25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0BBB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138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1F8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Σέλλες Επισκευής , Ολικής Επικάλυψης  , Δύο σειρές Βιδών (αρμός)  105-125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/Μήκος 300 </w:t>
            </w:r>
            <w:r w:rsidRPr="005C7FD5">
              <w:rPr>
                <w:szCs w:val="22"/>
                <w:lang w:val="en-US" w:eastAsia="en-US"/>
              </w:rPr>
              <w:t>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E21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961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2B3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044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AD14E91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C704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139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4A8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Σέλλες Επισκευής , Ολικής Επικάλυψης  , Δύο σειρές Βιδών (αρμός)  115-135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/Μήκος 300 </w:t>
            </w:r>
            <w:r w:rsidRPr="005C7FD5">
              <w:rPr>
                <w:szCs w:val="22"/>
                <w:lang w:val="en-US" w:eastAsia="en-US"/>
              </w:rPr>
              <w:t>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45D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39F5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D2A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065E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87822FC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FE4C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140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459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Σέλλες Επισκευής , Ολικής Επικάλυψης  , Δύο σειρές Βιδών (αρμός)  135-155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/Μήκος 300 </w:t>
            </w:r>
            <w:r w:rsidRPr="005C7FD5">
              <w:rPr>
                <w:szCs w:val="22"/>
                <w:lang w:val="en-US" w:eastAsia="en-US"/>
              </w:rPr>
              <w:t>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548E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D09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190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E18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A7CF3EA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2F6F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lastRenderedPageBreak/>
              <w:t>141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236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Σέλλες Επισκευής , Ολικής Επικάλυψης  , Δύο σειρές Βιδών (αρμός)  155-175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/Μήκος 300 </w:t>
            </w:r>
            <w:r w:rsidRPr="005C7FD5">
              <w:rPr>
                <w:szCs w:val="22"/>
                <w:lang w:val="en-US" w:eastAsia="en-US"/>
              </w:rPr>
              <w:t>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654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875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40F7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DDF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9C9B511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6582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142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019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Σέλλες Επισκευής , Ολικής Επικάλυψης  , Δύο σειρές Βιδών (αρμός)  195-215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/Μήκος 400 </w:t>
            </w:r>
            <w:r w:rsidRPr="005C7FD5">
              <w:rPr>
                <w:szCs w:val="22"/>
                <w:lang w:val="en-US" w:eastAsia="en-US"/>
              </w:rPr>
              <w:t>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9031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A83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D5E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92B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B3EFF47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4376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143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19F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Σέλλες Επισκευής , Ολικής Επικάλυψης  , Δύο σειρές Βιδών (αρμός)  215-235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/Μήκος 350 </w:t>
            </w:r>
            <w:r w:rsidRPr="005C7FD5">
              <w:rPr>
                <w:szCs w:val="22"/>
                <w:lang w:val="en-US" w:eastAsia="en-US"/>
              </w:rPr>
              <w:t>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78D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8ED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BA32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FEEF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0092BE3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40B3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144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9D8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Σέλλες Επισκευής , Ολικής Επικάλυψης  , Δύο σειρές Βιδών (αρμός)  235-255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/Μήκος 350 </w:t>
            </w:r>
            <w:r w:rsidRPr="005C7FD5">
              <w:rPr>
                <w:szCs w:val="22"/>
                <w:lang w:val="en-US" w:eastAsia="en-US"/>
              </w:rPr>
              <w:t>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795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D4C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856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63B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44CC41C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5A8B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145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404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Σέλλες Επισκευής , Ολικής Επικάλυψης  , Δύο σειρές Βιδών (αρμός)  255-275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/Μήκος 400 </w:t>
            </w:r>
            <w:r w:rsidRPr="005C7FD5">
              <w:rPr>
                <w:szCs w:val="22"/>
                <w:lang w:val="en-US" w:eastAsia="en-US"/>
              </w:rPr>
              <w:t>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C38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D74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9B86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53FC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3ADF9D5" w14:textId="77777777" w:rsidTr="003F7F77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C219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146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794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Σέλλες Επισκευής , Ολικής Επικάλυψης  , Δύο σειρές Βιδών (αρμός)  468-488</w:t>
            </w:r>
            <w:r w:rsidRPr="005C7FD5">
              <w:rPr>
                <w:szCs w:val="22"/>
                <w:lang w:val="en-US" w:eastAsia="en-US"/>
              </w:rPr>
              <w:t>mm</w:t>
            </w:r>
            <w:r w:rsidRPr="005C7FD5">
              <w:rPr>
                <w:szCs w:val="22"/>
                <w:lang w:val="el-GR" w:eastAsia="en-US"/>
              </w:rPr>
              <w:t xml:space="preserve"> /Μήκος 508 </w:t>
            </w:r>
            <w:r w:rsidRPr="005C7FD5">
              <w:rPr>
                <w:szCs w:val="22"/>
                <w:lang w:val="en-US" w:eastAsia="en-US"/>
              </w:rPr>
              <w:t>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169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A15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365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4FC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ED03929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61BD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147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1C6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Μούφες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Δεξιές   1/2 '' ,τύπου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151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3C9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1A5F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21B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5A121B4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DAA2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148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158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Μούφες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Δεξιές   1.1/2 '' ,τύπου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857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845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FFF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F61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8DDB913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6E3B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149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978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Μούφες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Δεξιές   2 ''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05A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435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180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DAA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53AF5C2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1D76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191E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</w:t>
            </w:r>
            <w:proofErr w:type="spellStart"/>
            <w:r w:rsidRPr="005C7FD5">
              <w:rPr>
                <w:szCs w:val="22"/>
                <w:lang w:val="el-GR" w:eastAsia="en-US"/>
              </w:rPr>
              <w:t>Μούφες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Δεξιές  3 ''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9AE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0E61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97E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71C7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AE4F411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2C5F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F1F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Συστολές  Αμερικής 1.1/2'' Χ 1'' 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85E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ABB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F81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EF1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D7EE3C8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4036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188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Συστολές  Αμερικής 2'' Χ 1.1/4''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F7C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BB9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AE34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DCB5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0201D99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5505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F30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Συστολές  Αμερικής 2'' Χ 1.1/2''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A8A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658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F70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8EBF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CD61BE6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C2E0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AC4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Συστολές  Αμερικής 2'' Χ 3''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91D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60A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B448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FC2E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DA79D5A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90E8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732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Συστολές  Αμερικής 2.1/2'' Χ 3''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1B3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355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82A5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CEAC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6A3CCFF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C3CF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B80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Συστολές  Αμερικής 4'' Χ 3''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E04E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93B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3E13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411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478F375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BFF5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A3D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Τάπες Αρσενικές 1.1/4'' 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887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2CFF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200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CE2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93B6EAC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08CF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F7A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Τάπες Αρσενικές 1.1/2'' 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B67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6D5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889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9E2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3E42D5B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17AA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0F8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Τάπες Αρσενικές 2'' 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396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686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FE4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CA35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0A58C5D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CDE9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160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41B3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Τάπες Αρσενικές 2.1/2'' 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47E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305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CE40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5D47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E5D1131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6943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lastRenderedPageBreak/>
              <w:t>161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DAC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Τάπες Αρσενικές 3'' 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C0D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C8A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1B8B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827D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0147C73" w14:textId="77777777" w:rsidTr="003F7F7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92D1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162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480B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Ταυ 2 ''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85E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1EC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277A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658A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85B01D2" w14:textId="77777777" w:rsidTr="003F7F7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729E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163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8DB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Ταυ 3 ''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81C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51A3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B4A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1EE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A3BEBAD" w14:textId="77777777" w:rsidTr="003F7F7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1ABD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164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DC5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Ταυ 4 ''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379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A65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8B6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D2A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9C42BD4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D017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165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411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Γωνία ΜΕΒ  1.1/4''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04AE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5261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38C2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DD2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B3FAE30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252F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166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67C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Γωνία ΜΕΒ  1.1/2''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71F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E20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298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C05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EE5A039" w14:textId="77777777" w:rsidTr="003F7F7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A51B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167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964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Γωνία ΜΕΒ  2''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8E6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A6A5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C8A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46C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B40CE75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08E7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168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2F7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Γωνία ΜΕΒ  2.1/2''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945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8D1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3E5B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FFA4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353EC03" w14:textId="77777777" w:rsidTr="003F7F7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D2A7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169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919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Γωνία ΜΕΒ  3'' 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3C3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1FC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134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364E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1371C18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1D1C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170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C35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Μαστός Εξάγωνος 1.1/4'',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ED3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3B4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B27D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4D47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4830B49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D6FC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171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F65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Μαστός Εξάγωνος 2'',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8DD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5A1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9D7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39CC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43BF955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4CCC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172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DA2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Μαστός Εξάγωνος 2.1/2'',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991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73B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769C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F4E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48FAAE2F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9286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173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0522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proofErr w:type="spellStart"/>
            <w:r w:rsidRPr="005C7FD5">
              <w:rPr>
                <w:szCs w:val="22"/>
                <w:lang w:val="el-GR" w:eastAsia="en-US"/>
              </w:rPr>
              <w:t>Γαλβανιζέ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Μαστός Εξάγωνος 3'', τύπου Ιαπωνίας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C43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07A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BEA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B64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18F5662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9215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174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1898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Χαλύβδινες Φλάντζες Τόρνου για λαιμούς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 xml:space="preserve">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50  ,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033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839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FC77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319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4D161EF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1AFF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175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543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Χαλύβδινες Φλάντζες Τόρνου για λαιμούς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 xml:space="preserve">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65 ,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19D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595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467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C6E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9A69FFA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6FBB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176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93C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Χαλύβδινες Φλάντζες Τόρνου για λαιμούς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 xml:space="preserve">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80 ,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CE3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480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B212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3F0B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4F34732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4318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177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F89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Χαλύβδινες Φλάντζες Τόρνου για λαιμούς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 xml:space="preserve">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100 ,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8BA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7A9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A74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43AD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25D36DF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EF60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178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FCA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Χαλύβδινες Φλάντζες Τόρνου για λαιμούς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 xml:space="preserve">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125 ,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5974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B90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63F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BB2F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C2006CE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EE8F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179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4C4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Χαλύβδινες Φλάντζες Τόρνου για λαιμούς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 xml:space="preserve">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150 ,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871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AA7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6429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55F9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32F1541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1F17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180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39E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Χαλύβδινες Φλάντζες Τόρνου για λαιμούς </w:t>
            </w:r>
            <w:r w:rsidRPr="005C7FD5">
              <w:rPr>
                <w:szCs w:val="22"/>
                <w:lang w:val="en-US" w:eastAsia="en-US"/>
              </w:rPr>
              <w:t>PE</w:t>
            </w:r>
            <w:r w:rsidRPr="005C7FD5">
              <w:rPr>
                <w:szCs w:val="22"/>
                <w:lang w:val="el-GR" w:eastAsia="en-US"/>
              </w:rPr>
              <w:t xml:space="preserve">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200 ,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F3F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2022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A621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31C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D9730B2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F2B6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181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625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Χαλύβδινες Φλάντζες Τόρνου τυφλές 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100 ,</w:t>
            </w:r>
            <w:r w:rsidRPr="005C7FD5">
              <w:rPr>
                <w:szCs w:val="22"/>
                <w:lang w:val="en-US" w:eastAsia="en-US"/>
              </w:rPr>
              <w:t>PN</w:t>
            </w:r>
            <w:r w:rsidRPr="005C7FD5">
              <w:rPr>
                <w:szCs w:val="22"/>
                <w:lang w:val="el-GR" w:eastAsia="en-US"/>
              </w:rPr>
              <w:t>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58AF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729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AF3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EEEA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1466425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4124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182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F48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Χαλύβδινες Φλάντζες Τόρνου με σπείρωμα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100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CA9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0F5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692E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EDCB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4F1CDFE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CCF7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183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AA8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Χαλύβδινες Φλάντζες Τόρνου με σπείρωμα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80  με σπείρωμα 3''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9E0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D60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C8FB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B8F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0660C8E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8898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184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BED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Χαλύβδινες Φλάντζες Τόρνου με σπείρωμα </w:t>
            </w:r>
            <w:r w:rsidRPr="005C7FD5">
              <w:rPr>
                <w:szCs w:val="22"/>
                <w:lang w:val="en-US" w:eastAsia="en-US"/>
              </w:rPr>
              <w:t>DN</w:t>
            </w:r>
            <w:r w:rsidRPr="005C7FD5">
              <w:rPr>
                <w:szCs w:val="22"/>
                <w:lang w:val="el-GR" w:eastAsia="en-US"/>
              </w:rPr>
              <w:t xml:space="preserve"> 80  με σπείρωμα 4''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F9A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6B0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E28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7662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4F85C3AD" w14:textId="77777777" w:rsidTr="003F7F7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C742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185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204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Ελαστικός Δακτύλιος με τρύπες  Φ63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4362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EBD6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4F19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C0D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F37EED4" w14:textId="77777777" w:rsidTr="003F7F7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0B51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186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124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Ελαστικός Δακτύλιος με τρύπες  Φ75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C59F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8F6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0366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25A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95DAF8C" w14:textId="77777777" w:rsidTr="003F7F7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2043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187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C3F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Ελαστικός Δακτύλιος με τρύπες  Φ90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C81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2EF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8E7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7C6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FB07E29" w14:textId="77777777" w:rsidTr="003F7F7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45AC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188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A5F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Ελαστικός Δακτύλιος με τρύπες  Φ110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FA3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373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495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75D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E0F86F2" w14:textId="77777777" w:rsidTr="003F7F7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4C8C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lastRenderedPageBreak/>
              <w:t>189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6AF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Ελαστικός Δακτύλιος με τρύπες  Φ125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269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DE3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FE1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A440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4EDA041E" w14:textId="77777777" w:rsidTr="003F7F7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8CEA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190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97B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Ελαστικός Δακτύλιος με τρύπες  Φ140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262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364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1DA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4840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404E939D" w14:textId="77777777" w:rsidTr="003F7F7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CCB3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191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C2E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Ελαστικός Δακτύλιος με τρύπες  Φ160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907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9F3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6AC9F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911D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55B11C94" w14:textId="77777777" w:rsidTr="003F7F7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1C97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192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A0B5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>Ελαστικός Δακτύλιος με τρύπες  Φ200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8B7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B73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475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E07E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0749318D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22B7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193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411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Ελαστικός Δακτύλιος για </w:t>
            </w: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αμιάντου Φ250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6A7D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2F8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1A0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12B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36873A3A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E9D8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194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28F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Ελαστικός Δακτύλιος για </w:t>
            </w: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αμιάντου Φ300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7F8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B0B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3A2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78F6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1976BCA8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19A2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195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0D1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Ελαστικός Δακτύλιος για </w:t>
            </w: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αμιάντου Φ350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76F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9C85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712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7F961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6E228457" w14:textId="77777777" w:rsidTr="003F7F77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03844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196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949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Ελαστικός Δακτύλιος για </w:t>
            </w:r>
            <w:proofErr w:type="spellStart"/>
            <w:r w:rsidRPr="005C7FD5">
              <w:rPr>
                <w:szCs w:val="22"/>
                <w:lang w:val="el-GR" w:eastAsia="en-US"/>
              </w:rPr>
              <w:t>ζυμπώ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αμιάντου Φ400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69DA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9B9D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71CE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9B99C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7473F5B9" w14:textId="77777777" w:rsidTr="003F7F77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BE262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197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AF48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l-GR" w:eastAsia="en-US"/>
              </w:rPr>
            </w:pPr>
            <w:r w:rsidRPr="005C7FD5">
              <w:rPr>
                <w:szCs w:val="22"/>
                <w:lang w:val="el-GR" w:eastAsia="en-US"/>
              </w:rPr>
              <w:t xml:space="preserve">Μανόμετρα  Γλυκερίνης 25 </w:t>
            </w:r>
            <w:proofErr w:type="spellStart"/>
            <w:r w:rsidRPr="005C7FD5">
              <w:rPr>
                <w:szCs w:val="22"/>
                <w:lang w:val="el-GR" w:eastAsia="en-US"/>
              </w:rPr>
              <w:t>Ατμ</w:t>
            </w:r>
            <w:proofErr w:type="spellEnd"/>
            <w:r w:rsidRPr="005C7FD5">
              <w:rPr>
                <w:szCs w:val="22"/>
                <w:lang w:val="el-GR" w:eastAsia="en-US"/>
              </w:rPr>
              <w:t xml:space="preserve"> Φ63 ΜΜ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92349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proofErr w:type="spellStart"/>
            <w:r w:rsidRPr="005C7FD5">
              <w:rPr>
                <w:szCs w:val="22"/>
                <w:lang w:val="en-US" w:eastAsia="en-US"/>
              </w:rPr>
              <w:t>τεμ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A85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  <w:r w:rsidRPr="005C7FD5">
              <w:rPr>
                <w:szCs w:val="22"/>
                <w:lang w:val="en-US" w:eastAsia="en-US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534EB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C0120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szCs w:val="22"/>
                <w:lang w:val="en-US" w:eastAsia="en-US"/>
              </w:rPr>
            </w:pPr>
          </w:p>
        </w:tc>
      </w:tr>
      <w:tr w:rsidR="002628C3" w:rsidRPr="005C7FD5" w14:paraId="29C5FD75" w14:textId="77777777" w:rsidTr="003F7F77">
        <w:trPr>
          <w:trHeight w:val="183"/>
        </w:trPr>
        <w:tc>
          <w:tcPr>
            <w:tcW w:w="78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1FA6B6E4" w14:textId="77777777" w:rsidR="002628C3" w:rsidRPr="005C7FD5" w:rsidRDefault="002628C3" w:rsidP="003F7F77">
            <w:pPr>
              <w:suppressAutoHyphens w:val="0"/>
              <w:spacing w:after="0"/>
              <w:jc w:val="right"/>
              <w:rPr>
                <w:b/>
                <w:bCs/>
                <w:szCs w:val="22"/>
                <w:lang w:val="en-US" w:eastAsia="en-US"/>
              </w:rPr>
            </w:pPr>
            <w:r w:rsidRPr="009A5B09">
              <w:rPr>
                <w:b/>
                <w:bCs/>
                <w:szCs w:val="22"/>
                <w:lang w:val="en-US" w:eastAsia="en-US"/>
              </w:rPr>
              <w:t>ΣΥΝΟΛΟ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9C305E5" w14:textId="77777777" w:rsidR="002628C3" w:rsidRPr="005C7FD5" w:rsidRDefault="002628C3" w:rsidP="003F7F77">
            <w:pPr>
              <w:suppressAutoHyphens w:val="0"/>
              <w:spacing w:after="0"/>
              <w:rPr>
                <w:b/>
                <w:bCs/>
                <w:szCs w:val="22"/>
                <w:lang w:val="en-US" w:eastAsia="en-US"/>
              </w:rPr>
            </w:pPr>
          </w:p>
        </w:tc>
      </w:tr>
      <w:tr w:rsidR="002628C3" w:rsidRPr="005C7FD5" w14:paraId="2D335B9C" w14:textId="77777777" w:rsidTr="003F7F77">
        <w:trPr>
          <w:trHeight w:val="361"/>
        </w:trPr>
        <w:tc>
          <w:tcPr>
            <w:tcW w:w="78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B992E1F" w14:textId="77777777" w:rsidR="002628C3" w:rsidRPr="005C7FD5" w:rsidRDefault="002628C3" w:rsidP="003F7F77">
            <w:pPr>
              <w:suppressAutoHyphens w:val="0"/>
              <w:spacing w:after="0"/>
              <w:jc w:val="right"/>
              <w:rPr>
                <w:b/>
                <w:bCs/>
                <w:szCs w:val="22"/>
                <w:lang w:val="en-US" w:eastAsia="en-US"/>
              </w:rPr>
            </w:pPr>
            <w:r w:rsidRPr="009A5B09">
              <w:rPr>
                <w:b/>
                <w:bCs/>
                <w:szCs w:val="22"/>
                <w:lang w:val="en-US" w:eastAsia="en-US"/>
              </w:rPr>
              <w:t>ΦΠΑ 24%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E8B3314" w14:textId="77777777" w:rsidR="002628C3" w:rsidRPr="005C7FD5" w:rsidRDefault="002628C3" w:rsidP="003F7F77">
            <w:pPr>
              <w:suppressAutoHyphens w:val="0"/>
              <w:spacing w:after="0"/>
              <w:rPr>
                <w:b/>
                <w:bCs/>
                <w:szCs w:val="22"/>
                <w:lang w:val="en-US" w:eastAsia="en-US"/>
              </w:rPr>
            </w:pPr>
          </w:p>
        </w:tc>
      </w:tr>
      <w:tr w:rsidR="002628C3" w:rsidRPr="005C7FD5" w14:paraId="0FA167F7" w14:textId="77777777" w:rsidTr="003F7F77">
        <w:trPr>
          <w:trHeight w:val="300"/>
        </w:trPr>
        <w:tc>
          <w:tcPr>
            <w:tcW w:w="78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64E453E" w14:textId="77777777" w:rsidR="002628C3" w:rsidRPr="005C7FD5" w:rsidRDefault="002628C3" w:rsidP="003F7F77">
            <w:pPr>
              <w:suppressAutoHyphens w:val="0"/>
              <w:spacing w:after="0"/>
              <w:jc w:val="right"/>
              <w:rPr>
                <w:b/>
                <w:bCs/>
                <w:szCs w:val="22"/>
                <w:lang w:val="en-US" w:eastAsia="en-US"/>
              </w:rPr>
            </w:pPr>
            <w:r w:rsidRPr="009A5B09">
              <w:rPr>
                <w:b/>
                <w:bCs/>
                <w:szCs w:val="22"/>
                <w:lang w:val="en-US" w:eastAsia="en-US"/>
              </w:rPr>
              <w:t>ΓΕΝΙΚΟ ΣΥΝΟΛΟ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3C31FA3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b/>
                <w:bCs/>
                <w:szCs w:val="22"/>
                <w:lang w:val="en-US" w:eastAsia="en-US"/>
              </w:rPr>
            </w:pPr>
          </w:p>
        </w:tc>
      </w:tr>
    </w:tbl>
    <w:p w14:paraId="3E1E279A" w14:textId="77777777" w:rsidR="002628C3" w:rsidRDefault="002628C3" w:rsidP="002628C3">
      <w:pPr>
        <w:rPr>
          <w:lang w:val="el-GR"/>
        </w:rPr>
      </w:pPr>
    </w:p>
    <w:p w14:paraId="25E2139E" w14:textId="77777777" w:rsidR="002628C3" w:rsidRDefault="002628C3" w:rsidP="002628C3">
      <w:pPr>
        <w:rPr>
          <w:lang w:val="el-GR"/>
        </w:rPr>
      </w:pPr>
    </w:p>
    <w:p w14:paraId="6D17519D" w14:textId="77777777" w:rsidR="002628C3" w:rsidRPr="000925D0" w:rsidRDefault="002628C3" w:rsidP="002628C3">
      <w:pPr>
        <w:rPr>
          <w:lang w:val="el-GR"/>
        </w:rPr>
      </w:pPr>
    </w:p>
    <w:p w14:paraId="32A2DD3C" w14:textId="77777777" w:rsidR="002628C3" w:rsidRPr="000925D0" w:rsidRDefault="002628C3" w:rsidP="002628C3">
      <w:pPr>
        <w:jc w:val="left"/>
        <w:rPr>
          <w:b/>
          <w:sz w:val="24"/>
          <w:lang w:val="el-GR"/>
        </w:rPr>
      </w:pPr>
      <w:r w:rsidRPr="000925D0">
        <w:rPr>
          <w:b/>
          <w:sz w:val="24"/>
          <w:lang w:val="el-GR"/>
        </w:rPr>
        <w:t>ΣΥΝΟΛΙΚΗ ΔΑΠΑΝΗ (ΜΕ Φ</w:t>
      </w:r>
      <w:r>
        <w:rPr>
          <w:b/>
          <w:sz w:val="24"/>
          <w:lang w:val="el-GR"/>
        </w:rPr>
        <w:t>.</w:t>
      </w:r>
      <w:r w:rsidRPr="000925D0">
        <w:rPr>
          <w:b/>
          <w:sz w:val="24"/>
          <w:lang w:val="el-GR"/>
        </w:rPr>
        <w:t>Π</w:t>
      </w:r>
      <w:r>
        <w:rPr>
          <w:b/>
          <w:sz w:val="24"/>
          <w:lang w:val="el-GR"/>
        </w:rPr>
        <w:t>.</w:t>
      </w:r>
      <w:r w:rsidRPr="000925D0">
        <w:rPr>
          <w:b/>
          <w:sz w:val="24"/>
          <w:lang w:val="el-GR"/>
        </w:rPr>
        <w:t>Α</w:t>
      </w:r>
      <w:r>
        <w:rPr>
          <w:b/>
          <w:sz w:val="24"/>
          <w:lang w:val="el-GR"/>
        </w:rPr>
        <w:t>.</w:t>
      </w:r>
      <w:r w:rsidRPr="000925D0">
        <w:rPr>
          <w:b/>
          <w:sz w:val="24"/>
          <w:lang w:val="el-GR"/>
        </w:rPr>
        <w:t xml:space="preserve">) ΟΛΟΓΡΑΦΩΣ : </w:t>
      </w:r>
    </w:p>
    <w:p w14:paraId="2D0E2189" w14:textId="77777777" w:rsidR="002628C3" w:rsidRPr="000925D0" w:rsidRDefault="002628C3" w:rsidP="002628C3">
      <w:pPr>
        <w:jc w:val="left"/>
        <w:rPr>
          <w:b/>
          <w:sz w:val="24"/>
          <w:lang w:val="el-GR"/>
        </w:rPr>
      </w:pPr>
      <w:r w:rsidRPr="000925D0">
        <w:rPr>
          <w:b/>
          <w:sz w:val="24"/>
          <w:lang w:val="el-GR"/>
        </w:rPr>
        <w:t>…………………………………………………………………………………………………………………………………………………</w:t>
      </w:r>
    </w:p>
    <w:p w14:paraId="12295D57" w14:textId="77777777" w:rsidR="002628C3" w:rsidRPr="009A5B09" w:rsidRDefault="002628C3" w:rsidP="002628C3">
      <w:pPr>
        <w:jc w:val="left"/>
        <w:rPr>
          <w:b/>
          <w:sz w:val="24"/>
          <w:lang w:val="el-GR"/>
        </w:rPr>
      </w:pPr>
      <w:r w:rsidRPr="000925D0">
        <w:rPr>
          <w:b/>
          <w:sz w:val="24"/>
          <w:lang w:val="el-GR"/>
        </w:rPr>
        <w:t>…………………………………………………………………………………………………………………………………………………</w:t>
      </w:r>
    </w:p>
    <w:p w14:paraId="57EE7A8B" w14:textId="77777777" w:rsidR="002628C3" w:rsidRDefault="002628C3" w:rsidP="002628C3">
      <w:pPr>
        <w:rPr>
          <w:lang w:val="el-GR"/>
        </w:rPr>
      </w:pPr>
    </w:p>
    <w:p w14:paraId="72DFF937" w14:textId="77777777" w:rsidR="002628C3" w:rsidRPr="00741213" w:rsidRDefault="002628C3" w:rsidP="002628C3">
      <w:pPr>
        <w:rPr>
          <w:b/>
          <w:color w:val="4472C4"/>
          <w:sz w:val="32"/>
          <w:szCs w:val="32"/>
          <w:u w:val="single"/>
          <w:lang w:val="el-GR"/>
        </w:rPr>
      </w:pPr>
      <w:r w:rsidRPr="00741213">
        <w:rPr>
          <w:b/>
          <w:color w:val="4472C4"/>
          <w:sz w:val="32"/>
          <w:szCs w:val="32"/>
          <w:u w:val="single"/>
          <w:lang w:val="el-GR"/>
        </w:rPr>
        <w:t xml:space="preserve">ΤΜΗΜΑ </w:t>
      </w:r>
      <w:r>
        <w:rPr>
          <w:b/>
          <w:color w:val="4472C4"/>
          <w:sz w:val="32"/>
          <w:szCs w:val="32"/>
          <w:u w:val="single"/>
          <w:lang w:val="el-GR"/>
        </w:rPr>
        <w:t>2</w:t>
      </w:r>
      <w:r w:rsidRPr="00741213">
        <w:rPr>
          <w:b/>
          <w:color w:val="4472C4"/>
          <w:sz w:val="32"/>
          <w:szCs w:val="32"/>
          <w:u w:val="single"/>
          <w:lang w:val="el-GR"/>
        </w:rPr>
        <w:t>: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283"/>
        <w:gridCol w:w="838"/>
        <w:gridCol w:w="3698"/>
        <w:gridCol w:w="847"/>
        <w:gridCol w:w="1217"/>
        <w:gridCol w:w="1197"/>
        <w:gridCol w:w="283"/>
        <w:gridCol w:w="1003"/>
        <w:gridCol w:w="273"/>
      </w:tblGrid>
      <w:tr w:rsidR="002628C3" w:rsidRPr="000925D0" w14:paraId="44FFD5BF" w14:textId="77777777" w:rsidTr="003F7F77">
        <w:trPr>
          <w:gridAfter w:val="1"/>
          <w:wAfter w:w="273" w:type="dxa"/>
          <w:trHeight w:val="660"/>
          <w:jc w:val="center"/>
        </w:trPr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568A134" w14:textId="77777777" w:rsidR="002628C3" w:rsidRPr="000925D0" w:rsidRDefault="002628C3" w:rsidP="003F7F77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  <w:r w:rsidRPr="000925D0">
              <w:rPr>
                <w:b/>
                <w:sz w:val="24"/>
                <w:lang w:val="el-GR" w:eastAsia="el-GR"/>
              </w:rPr>
              <w:t>Α.Α.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9FD02DB" w14:textId="77777777" w:rsidR="002628C3" w:rsidRPr="000925D0" w:rsidRDefault="002628C3" w:rsidP="003F7F77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  <w:r w:rsidRPr="000925D0">
              <w:rPr>
                <w:b/>
                <w:sz w:val="24"/>
                <w:lang w:val="el-GR" w:eastAsia="el-GR"/>
              </w:rPr>
              <w:t>Είδος Προμήθειας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A6389E4" w14:textId="77777777" w:rsidR="002628C3" w:rsidRPr="000925D0" w:rsidRDefault="002628C3" w:rsidP="003F7F77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  <w:proofErr w:type="spellStart"/>
            <w:r w:rsidRPr="000925D0">
              <w:rPr>
                <w:b/>
                <w:sz w:val="24"/>
                <w:lang w:val="el-GR" w:eastAsia="el-GR"/>
              </w:rPr>
              <w:t>Μον</w:t>
            </w:r>
            <w:proofErr w:type="spellEnd"/>
            <w:r w:rsidRPr="000925D0">
              <w:rPr>
                <w:b/>
                <w:sz w:val="24"/>
                <w:lang w:val="el-GR" w:eastAsia="el-GR"/>
              </w:rPr>
              <w:t>. Μετρ.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7ADACBF" w14:textId="77777777" w:rsidR="002628C3" w:rsidRPr="000925D0" w:rsidRDefault="002628C3" w:rsidP="003F7F77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  <w:r w:rsidRPr="000925D0">
              <w:rPr>
                <w:b/>
                <w:sz w:val="24"/>
                <w:lang w:val="el-GR" w:eastAsia="el-GR"/>
              </w:rPr>
              <w:t>Ποσότητα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CC8E8B6" w14:textId="77777777" w:rsidR="002628C3" w:rsidRPr="000925D0" w:rsidRDefault="002628C3" w:rsidP="003F7F77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  <w:r w:rsidRPr="000925D0">
              <w:rPr>
                <w:b/>
                <w:sz w:val="24"/>
                <w:lang w:val="el-GR" w:eastAsia="el-GR"/>
              </w:rPr>
              <w:t xml:space="preserve">Τιμή </w:t>
            </w:r>
            <w:proofErr w:type="spellStart"/>
            <w:r w:rsidRPr="000925D0">
              <w:rPr>
                <w:b/>
                <w:sz w:val="24"/>
                <w:lang w:val="el-GR" w:eastAsia="el-GR"/>
              </w:rPr>
              <w:t>Μον</w:t>
            </w:r>
            <w:proofErr w:type="spellEnd"/>
            <w:r w:rsidRPr="000925D0">
              <w:rPr>
                <w:b/>
                <w:sz w:val="24"/>
                <w:lang w:val="el-GR" w:eastAsia="el-GR"/>
              </w:rPr>
              <w:t>. (€)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2947956" w14:textId="77777777" w:rsidR="002628C3" w:rsidRPr="000925D0" w:rsidRDefault="002628C3" w:rsidP="003F7F77">
            <w:pPr>
              <w:suppressAutoHyphens w:val="0"/>
              <w:spacing w:after="0"/>
              <w:jc w:val="center"/>
              <w:rPr>
                <w:b/>
                <w:sz w:val="24"/>
                <w:lang w:val="el-GR" w:eastAsia="el-GR"/>
              </w:rPr>
            </w:pPr>
            <w:r w:rsidRPr="000925D0">
              <w:rPr>
                <w:b/>
                <w:sz w:val="24"/>
                <w:lang w:val="el-GR" w:eastAsia="el-GR"/>
              </w:rPr>
              <w:t xml:space="preserve"> Δαπάνη (€) </w:t>
            </w:r>
          </w:p>
        </w:tc>
      </w:tr>
      <w:tr w:rsidR="002628C3" w:rsidRPr="000925D0" w14:paraId="5CB52939" w14:textId="77777777" w:rsidTr="003F7F77">
        <w:trPr>
          <w:gridAfter w:val="1"/>
          <w:wAfter w:w="273" w:type="dxa"/>
          <w:trHeight w:val="1356"/>
          <w:jc w:val="center"/>
        </w:trPr>
        <w:tc>
          <w:tcPr>
            <w:tcW w:w="11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B7E3D2" w14:textId="77777777" w:rsidR="002628C3" w:rsidRDefault="002628C3" w:rsidP="003F7F77">
            <w:pPr>
              <w:suppressAutoHyphens w:val="0"/>
              <w:spacing w:after="0"/>
              <w:jc w:val="center"/>
              <w:rPr>
                <w:sz w:val="24"/>
                <w:lang w:val="en-US" w:eastAsia="el-GR"/>
              </w:rPr>
            </w:pPr>
            <w:r>
              <w:rPr>
                <w:sz w:val="24"/>
                <w:lang w:val="el-GR" w:eastAsia="el-GR"/>
              </w:rPr>
              <w:t>1</w:t>
            </w:r>
          </w:p>
          <w:p w14:paraId="1AABA431" w14:textId="77777777" w:rsidR="002628C3" w:rsidRDefault="002628C3" w:rsidP="003F7F77">
            <w:pPr>
              <w:suppressAutoHyphens w:val="0"/>
              <w:spacing w:after="0"/>
              <w:jc w:val="center"/>
              <w:rPr>
                <w:sz w:val="24"/>
                <w:lang w:val="en-US" w:eastAsia="el-GR"/>
              </w:rPr>
            </w:pPr>
          </w:p>
          <w:p w14:paraId="45C6A86B" w14:textId="77777777" w:rsidR="002628C3" w:rsidRPr="009A5B09" w:rsidRDefault="002628C3" w:rsidP="003F7F77">
            <w:pPr>
              <w:suppressAutoHyphens w:val="0"/>
              <w:spacing w:after="0"/>
              <w:jc w:val="center"/>
              <w:rPr>
                <w:sz w:val="24"/>
                <w:lang w:val="en-US" w:eastAsia="el-GR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7E8AF" w14:textId="77777777" w:rsidR="002628C3" w:rsidRPr="000925D0" w:rsidRDefault="002628C3" w:rsidP="003F7F77">
            <w:pPr>
              <w:suppressAutoHyphens w:val="0"/>
              <w:spacing w:after="0"/>
              <w:jc w:val="left"/>
              <w:rPr>
                <w:sz w:val="24"/>
                <w:lang w:val="el-GR" w:eastAsia="el-GR"/>
              </w:rPr>
            </w:pPr>
            <w:r w:rsidRPr="005C7FD5">
              <w:rPr>
                <w:szCs w:val="22"/>
                <w:lang w:val="el-GR"/>
              </w:rPr>
              <w:t xml:space="preserve">Ψηφιακός υδρομετρητής </w:t>
            </w:r>
            <w:r>
              <w:rPr>
                <w:szCs w:val="22"/>
              </w:rPr>
              <w:t>AMR</w:t>
            </w:r>
            <w:r w:rsidRPr="005C7FD5">
              <w:rPr>
                <w:szCs w:val="22"/>
                <w:lang w:val="el-GR"/>
              </w:rPr>
              <w:t>/</w:t>
            </w:r>
            <w:r>
              <w:rPr>
                <w:szCs w:val="22"/>
              </w:rPr>
              <w:t>AMI</w:t>
            </w:r>
            <w:r w:rsidRPr="005C7FD5">
              <w:rPr>
                <w:szCs w:val="22"/>
                <w:lang w:val="el-GR"/>
              </w:rPr>
              <w:t xml:space="preserve"> ½'' με ενσωματωμένη μονάδα συλλογής, καταγραφής, αποστολής των μετρήσεων και </w:t>
            </w:r>
            <w:proofErr w:type="spellStart"/>
            <w:r w:rsidRPr="005C7FD5">
              <w:rPr>
                <w:szCs w:val="22"/>
                <w:lang w:val="el-GR"/>
              </w:rPr>
              <w:t>μικροϋλικά</w:t>
            </w:r>
            <w:proofErr w:type="spellEnd"/>
            <w:r w:rsidRPr="005C7FD5">
              <w:rPr>
                <w:szCs w:val="22"/>
                <w:lang w:val="el-GR"/>
              </w:rPr>
              <w:t xml:space="preserve"> σύνδεσης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7D49" w14:textId="77777777" w:rsidR="002628C3" w:rsidRPr="000925D0" w:rsidRDefault="002628C3" w:rsidP="003F7F77">
            <w:pPr>
              <w:suppressAutoHyphens w:val="0"/>
              <w:spacing w:after="0"/>
              <w:jc w:val="center"/>
              <w:rPr>
                <w:sz w:val="24"/>
                <w:lang w:val="el-GR" w:eastAsia="el-GR"/>
              </w:rPr>
            </w:pPr>
            <w:proofErr w:type="spellStart"/>
            <w:r>
              <w:rPr>
                <w:szCs w:val="22"/>
              </w:rPr>
              <w:t>τεμ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08CD" w14:textId="77777777" w:rsidR="002628C3" w:rsidRPr="000925D0" w:rsidRDefault="002628C3" w:rsidP="003F7F77">
            <w:pPr>
              <w:suppressAutoHyphens w:val="0"/>
              <w:spacing w:after="0"/>
              <w:jc w:val="center"/>
              <w:rPr>
                <w:sz w:val="24"/>
                <w:lang w:val="el-GR" w:eastAsia="el-GR"/>
              </w:rPr>
            </w:pPr>
            <w:r>
              <w:rPr>
                <w:szCs w:val="22"/>
              </w:rPr>
              <w:t>343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6B8D" w14:textId="77777777" w:rsidR="002628C3" w:rsidRPr="000925D0" w:rsidRDefault="002628C3" w:rsidP="003F7F77">
            <w:pPr>
              <w:suppressAutoHyphens w:val="0"/>
              <w:spacing w:after="0"/>
              <w:jc w:val="center"/>
              <w:rPr>
                <w:sz w:val="24"/>
                <w:lang w:val="el-GR" w:eastAsia="el-GR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9DA37" w14:textId="77777777" w:rsidR="002628C3" w:rsidRPr="000925D0" w:rsidRDefault="002628C3" w:rsidP="003F7F77">
            <w:pPr>
              <w:suppressAutoHyphens w:val="0"/>
              <w:spacing w:after="0"/>
              <w:jc w:val="center"/>
              <w:rPr>
                <w:sz w:val="24"/>
                <w:lang w:val="el-GR" w:eastAsia="el-GR"/>
              </w:rPr>
            </w:pPr>
          </w:p>
        </w:tc>
      </w:tr>
      <w:tr w:rsidR="002628C3" w:rsidRPr="005C7FD5" w14:paraId="50FB1BA1" w14:textId="77777777" w:rsidTr="003F7F77">
        <w:tblPrEx>
          <w:jc w:val="left"/>
        </w:tblPrEx>
        <w:trPr>
          <w:gridBefore w:val="1"/>
          <w:wBefore w:w="283" w:type="dxa"/>
          <w:trHeight w:val="183"/>
        </w:trPr>
        <w:tc>
          <w:tcPr>
            <w:tcW w:w="80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CFB6738" w14:textId="77777777" w:rsidR="002628C3" w:rsidRPr="005C7FD5" w:rsidRDefault="002628C3" w:rsidP="003F7F77">
            <w:pPr>
              <w:suppressAutoHyphens w:val="0"/>
              <w:spacing w:after="0"/>
              <w:jc w:val="right"/>
              <w:rPr>
                <w:b/>
                <w:bCs/>
                <w:szCs w:val="22"/>
                <w:lang w:val="en-US" w:eastAsia="en-US"/>
              </w:rPr>
            </w:pPr>
            <w:r w:rsidRPr="005C7FD5">
              <w:rPr>
                <w:b/>
                <w:bCs/>
                <w:szCs w:val="22"/>
                <w:lang w:val="en-US" w:eastAsia="en-US"/>
              </w:rPr>
              <w:t xml:space="preserve"> ΣΥΝΟΛΟ </w:t>
            </w:r>
          </w:p>
          <w:p w14:paraId="43B39E51" w14:textId="77777777" w:rsidR="002628C3" w:rsidRPr="005C7FD5" w:rsidRDefault="002628C3" w:rsidP="003F7F77">
            <w:pPr>
              <w:suppressAutoHyphens w:val="0"/>
              <w:spacing w:after="0"/>
              <w:jc w:val="right"/>
              <w:rPr>
                <w:b/>
                <w:bCs/>
                <w:szCs w:val="22"/>
                <w:lang w:val="en-US" w:eastAsia="en-US"/>
              </w:rPr>
            </w:pPr>
            <w:r w:rsidRPr="005C7FD5">
              <w:rPr>
                <w:b/>
                <w:bCs/>
                <w:szCs w:val="22"/>
                <w:lang w:val="en-US"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CCD747F" w14:textId="77777777" w:rsidR="002628C3" w:rsidRPr="005C7FD5" w:rsidRDefault="002628C3" w:rsidP="003F7F77">
            <w:pPr>
              <w:suppressAutoHyphens w:val="0"/>
              <w:spacing w:after="0"/>
              <w:rPr>
                <w:b/>
                <w:bCs/>
                <w:szCs w:val="22"/>
                <w:lang w:val="en-US" w:eastAsia="en-US"/>
              </w:rPr>
            </w:pPr>
          </w:p>
        </w:tc>
      </w:tr>
      <w:tr w:rsidR="002628C3" w:rsidRPr="005C7FD5" w14:paraId="647EE770" w14:textId="77777777" w:rsidTr="003F7F77">
        <w:tblPrEx>
          <w:jc w:val="left"/>
        </w:tblPrEx>
        <w:trPr>
          <w:gridBefore w:val="1"/>
          <w:wBefore w:w="283" w:type="dxa"/>
          <w:trHeight w:val="361"/>
        </w:trPr>
        <w:tc>
          <w:tcPr>
            <w:tcW w:w="80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C5FD41E" w14:textId="77777777" w:rsidR="002628C3" w:rsidRPr="005C7FD5" w:rsidRDefault="002628C3" w:rsidP="003F7F77">
            <w:pPr>
              <w:suppressAutoHyphens w:val="0"/>
              <w:spacing w:after="0"/>
              <w:jc w:val="right"/>
              <w:rPr>
                <w:b/>
                <w:bCs/>
                <w:szCs w:val="22"/>
                <w:lang w:val="en-US" w:eastAsia="en-US"/>
              </w:rPr>
            </w:pPr>
            <w:r w:rsidRPr="005C7FD5">
              <w:rPr>
                <w:b/>
                <w:bCs/>
                <w:szCs w:val="22"/>
                <w:lang w:val="en-US" w:eastAsia="en-US"/>
              </w:rPr>
              <w:t> ΦΠΑ 24%</w:t>
            </w:r>
          </w:p>
          <w:p w14:paraId="13595A91" w14:textId="77777777" w:rsidR="002628C3" w:rsidRPr="005C7FD5" w:rsidRDefault="002628C3" w:rsidP="003F7F77">
            <w:pPr>
              <w:suppressAutoHyphens w:val="0"/>
              <w:spacing w:after="0"/>
              <w:jc w:val="right"/>
              <w:rPr>
                <w:b/>
                <w:bCs/>
                <w:szCs w:val="22"/>
                <w:lang w:val="en-US" w:eastAsia="en-US"/>
              </w:rPr>
            </w:pPr>
            <w:r w:rsidRPr="005C7FD5">
              <w:rPr>
                <w:b/>
                <w:bCs/>
                <w:szCs w:val="22"/>
                <w:lang w:val="en-US"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5F43415" w14:textId="77777777" w:rsidR="002628C3" w:rsidRPr="005C7FD5" w:rsidRDefault="002628C3" w:rsidP="003F7F77">
            <w:pPr>
              <w:suppressAutoHyphens w:val="0"/>
              <w:spacing w:after="0"/>
              <w:rPr>
                <w:b/>
                <w:bCs/>
                <w:szCs w:val="22"/>
                <w:lang w:val="en-US" w:eastAsia="en-US"/>
              </w:rPr>
            </w:pPr>
          </w:p>
        </w:tc>
      </w:tr>
      <w:tr w:rsidR="002628C3" w:rsidRPr="005C7FD5" w14:paraId="03C3A1F8" w14:textId="77777777" w:rsidTr="003F7F77">
        <w:tblPrEx>
          <w:jc w:val="left"/>
        </w:tblPrEx>
        <w:trPr>
          <w:gridBefore w:val="1"/>
          <w:wBefore w:w="283" w:type="dxa"/>
          <w:trHeight w:val="300"/>
        </w:trPr>
        <w:tc>
          <w:tcPr>
            <w:tcW w:w="80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3819D69" w14:textId="77777777" w:rsidR="002628C3" w:rsidRPr="005C7FD5" w:rsidRDefault="002628C3" w:rsidP="003F7F77">
            <w:pPr>
              <w:suppressAutoHyphens w:val="0"/>
              <w:spacing w:after="0"/>
              <w:jc w:val="right"/>
              <w:rPr>
                <w:b/>
                <w:bCs/>
                <w:szCs w:val="22"/>
                <w:lang w:val="en-US" w:eastAsia="en-US"/>
              </w:rPr>
            </w:pPr>
            <w:r w:rsidRPr="005C7FD5">
              <w:rPr>
                <w:b/>
                <w:bCs/>
                <w:szCs w:val="22"/>
                <w:lang w:val="en-US" w:eastAsia="en-US"/>
              </w:rPr>
              <w:t xml:space="preserve"> ΓΕΝΙΚΟ ΣΥΝΟΛΟ </w:t>
            </w:r>
          </w:p>
          <w:p w14:paraId="4E80AA4C" w14:textId="77777777" w:rsidR="002628C3" w:rsidRPr="005C7FD5" w:rsidRDefault="002628C3" w:rsidP="003F7F77">
            <w:pPr>
              <w:suppressAutoHyphens w:val="0"/>
              <w:spacing w:after="0"/>
              <w:jc w:val="right"/>
              <w:rPr>
                <w:b/>
                <w:bCs/>
                <w:szCs w:val="22"/>
                <w:lang w:val="en-US" w:eastAsia="en-US"/>
              </w:rPr>
            </w:pPr>
            <w:r w:rsidRPr="005C7FD5">
              <w:rPr>
                <w:b/>
                <w:bCs/>
                <w:szCs w:val="22"/>
                <w:lang w:val="en-US" w:eastAsia="en-US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91207D7" w14:textId="77777777" w:rsidR="002628C3" w:rsidRPr="005C7FD5" w:rsidRDefault="002628C3" w:rsidP="003F7F77">
            <w:pPr>
              <w:suppressAutoHyphens w:val="0"/>
              <w:spacing w:after="0"/>
              <w:jc w:val="center"/>
              <w:rPr>
                <w:b/>
                <w:bCs/>
                <w:szCs w:val="22"/>
                <w:lang w:val="en-US" w:eastAsia="en-US"/>
              </w:rPr>
            </w:pPr>
          </w:p>
        </w:tc>
      </w:tr>
    </w:tbl>
    <w:p w14:paraId="032958ED" w14:textId="77777777" w:rsidR="002628C3" w:rsidRDefault="002628C3" w:rsidP="002628C3">
      <w:pPr>
        <w:rPr>
          <w:lang w:val="el-GR"/>
        </w:rPr>
      </w:pPr>
    </w:p>
    <w:p w14:paraId="6445278E" w14:textId="77777777" w:rsidR="002628C3" w:rsidRPr="000925D0" w:rsidRDefault="002628C3" w:rsidP="002628C3">
      <w:pPr>
        <w:jc w:val="left"/>
        <w:rPr>
          <w:b/>
          <w:sz w:val="24"/>
          <w:lang w:val="el-GR"/>
        </w:rPr>
      </w:pPr>
      <w:r w:rsidRPr="000925D0">
        <w:rPr>
          <w:b/>
          <w:sz w:val="24"/>
          <w:lang w:val="el-GR"/>
        </w:rPr>
        <w:t>ΣΥΝΟΛΙΚΗ ΔΑΠΑΝΗ (ΜΕ Φ</w:t>
      </w:r>
      <w:r>
        <w:rPr>
          <w:b/>
          <w:sz w:val="24"/>
          <w:lang w:val="el-GR"/>
        </w:rPr>
        <w:t>.</w:t>
      </w:r>
      <w:r w:rsidRPr="000925D0">
        <w:rPr>
          <w:b/>
          <w:sz w:val="24"/>
          <w:lang w:val="el-GR"/>
        </w:rPr>
        <w:t>Π</w:t>
      </w:r>
      <w:r>
        <w:rPr>
          <w:b/>
          <w:sz w:val="24"/>
          <w:lang w:val="el-GR"/>
        </w:rPr>
        <w:t>.</w:t>
      </w:r>
      <w:r w:rsidRPr="000925D0">
        <w:rPr>
          <w:b/>
          <w:sz w:val="24"/>
          <w:lang w:val="el-GR"/>
        </w:rPr>
        <w:t>Α</w:t>
      </w:r>
      <w:r>
        <w:rPr>
          <w:b/>
          <w:sz w:val="24"/>
          <w:lang w:val="el-GR"/>
        </w:rPr>
        <w:t>.</w:t>
      </w:r>
      <w:r w:rsidRPr="000925D0">
        <w:rPr>
          <w:b/>
          <w:sz w:val="24"/>
          <w:lang w:val="el-GR"/>
        </w:rPr>
        <w:t xml:space="preserve">) ΟΛΟΓΡΑΦΩΣ : </w:t>
      </w:r>
    </w:p>
    <w:p w14:paraId="4C0B59EA" w14:textId="77777777" w:rsidR="002628C3" w:rsidRPr="000925D0" w:rsidRDefault="002628C3" w:rsidP="002628C3">
      <w:pPr>
        <w:jc w:val="left"/>
        <w:rPr>
          <w:b/>
          <w:sz w:val="24"/>
          <w:lang w:val="el-GR"/>
        </w:rPr>
      </w:pPr>
      <w:r w:rsidRPr="000925D0">
        <w:rPr>
          <w:b/>
          <w:sz w:val="24"/>
          <w:lang w:val="el-GR"/>
        </w:rPr>
        <w:t>…………………………………………………………………………………………………………………………………………………</w:t>
      </w:r>
    </w:p>
    <w:p w14:paraId="6A8542FE" w14:textId="77777777" w:rsidR="002628C3" w:rsidRPr="000925D0" w:rsidRDefault="002628C3" w:rsidP="002628C3">
      <w:pPr>
        <w:jc w:val="left"/>
        <w:rPr>
          <w:b/>
          <w:sz w:val="24"/>
          <w:lang w:val="el-GR"/>
        </w:rPr>
      </w:pPr>
      <w:r w:rsidRPr="000925D0">
        <w:rPr>
          <w:b/>
          <w:sz w:val="24"/>
          <w:lang w:val="el-GR"/>
        </w:rPr>
        <w:t>…………………………………………………………………………………………………………………………………………………</w:t>
      </w:r>
    </w:p>
    <w:p w14:paraId="1567F413" w14:textId="77777777" w:rsidR="002628C3" w:rsidRPr="000925D0" w:rsidRDefault="002628C3" w:rsidP="002628C3">
      <w:pPr>
        <w:rPr>
          <w:lang w:val="el-GR"/>
        </w:rPr>
      </w:pPr>
    </w:p>
    <w:p w14:paraId="0CFE8D0B" w14:textId="77777777" w:rsidR="002628C3" w:rsidRDefault="002628C3"/>
    <w:sectPr w:rsidR="002628C3" w:rsidSect="002628C3">
      <w:footerReference w:type="default" r:id="rId7"/>
      <w:footerReference w:type="first" r:id="rId8"/>
      <w:pgSz w:w="11906" w:h="16838"/>
      <w:pgMar w:top="1134" w:right="1134" w:bottom="993" w:left="1134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24A36" w14:textId="77777777" w:rsidR="00B11268" w:rsidRDefault="00B11268">
      <w:pPr>
        <w:spacing w:after="0"/>
      </w:pPr>
      <w:r>
        <w:separator/>
      </w:r>
    </w:p>
  </w:endnote>
  <w:endnote w:type="continuationSeparator" w:id="0">
    <w:p w14:paraId="1BC4F57A" w14:textId="77777777" w:rsidR="00B11268" w:rsidRDefault="00B112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GrHelvetica">
    <w:altName w:val="Arial"/>
    <w:panose1 w:val="00000000000000000000"/>
    <w:charset w:val="00"/>
    <w:family w:val="swiss"/>
    <w:notTrueType/>
    <w:pitch w:val="default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B42A9" w14:textId="77777777" w:rsidR="00B11268" w:rsidRDefault="00B11268">
    <w:pPr>
      <w:pStyle w:val="afd"/>
      <w:spacing w:after="0"/>
      <w:jc w:val="center"/>
      <w:rPr>
        <w:rFonts w:eastAsia="Times New Roman"/>
        <w:kern w:val="1"/>
        <w:sz w:val="18"/>
        <w:szCs w:val="18"/>
        <w:lang w:val="el-GR" w:eastAsia="zh-CN"/>
      </w:rPr>
    </w:pPr>
  </w:p>
  <w:p w14:paraId="5B092B5A" w14:textId="77777777" w:rsidR="00B11268" w:rsidRDefault="00B11268">
    <w:pPr>
      <w:pStyle w:val="afd"/>
      <w:spacing w:after="0"/>
      <w:jc w:val="center"/>
    </w:pPr>
    <w:r>
      <w:rPr>
        <w:sz w:val="20"/>
        <w:szCs w:val="20"/>
        <w:lang w:val="el-GR"/>
      </w:rPr>
      <w:t xml:space="preserve">Σελίδα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48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066F8" w14:textId="77777777" w:rsidR="00B11268" w:rsidRDefault="00B11268" w:rsidP="00003FBC">
    <w:pPr>
      <w:pStyle w:val="afd"/>
      <w:tabs>
        <w:tab w:val="right" w:pos="9638"/>
      </w:tabs>
    </w:pPr>
    <w:r>
      <w:rPr>
        <w:noProof/>
        <w:lang w:val="el-GR" w:eastAsia="el-G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0DE42" w14:textId="77777777" w:rsidR="00B11268" w:rsidRDefault="00B11268">
      <w:pPr>
        <w:spacing w:after="0"/>
      </w:pPr>
      <w:r>
        <w:separator/>
      </w:r>
    </w:p>
  </w:footnote>
  <w:footnote w:type="continuationSeparator" w:id="0">
    <w:p w14:paraId="67293362" w14:textId="77777777" w:rsidR="00B11268" w:rsidRDefault="00B112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  <w:lang w:val="el-GR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l-GR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cs="Webdings"/>
        <w:color w:val="333399"/>
        <w:sz w:val="16"/>
      </w:r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ngsana New" w:hAnsi="Angsana New" w:cs="Angsana New"/>
        <w:color w:val="000000"/>
        <w:kern w:val="1"/>
        <w:szCs w:val="22"/>
        <w:shd w:val="clear" w:color="auto" w:fill="FFFFFF"/>
        <w:lang w:val="el-GR"/>
      </w:rPr>
    </w:lvl>
  </w:abstractNum>
  <w:abstractNum w:abstractNumId="4" w15:restartNumberingAfterBreak="0">
    <w:nsid w:val="729B77F9"/>
    <w:multiLevelType w:val="hybridMultilevel"/>
    <w:tmpl w:val="F7DEC5B8"/>
    <w:lvl w:ilvl="0" w:tplc="FFFFFFFF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80001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850102003">
    <w:abstractNumId w:val="0"/>
  </w:num>
  <w:num w:numId="2" w16cid:durableId="21632582">
    <w:abstractNumId w:val="2"/>
  </w:num>
  <w:num w:numId="3" w16cid:durableId="205731486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8C3"/>
    <w:rsid w:val="002628C3"/>
    <w:rsid w:val="004E18C7"/>
    <w:rsid w:val="005A575D"/>
    <w:rsid w:val="00B1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2E683"/>
  <w15:chartTrackingRefBased/>
  <w15:docId w15:val="{FFDFEEA8-8090-4C30-B474-D3C85CD56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28C3"/>
    <w:pPr>
      <w:suppressAutoHyphens/>
      <w:spacing w:after="120" w:line="240" w:lineRule="auto"/>
      <w:jc w:val="both"/>
    </w:pPr>
    <w:rPr>
      <w:rFonts w:ascii="Calibri" w:eastAsia="Times New Roman" w:hAnsi="Calibri" w:cs="Calibri"/>
      <w:kern w:val="0"/>
      <w:sz w:val="22"/>
      <w:lang w:val="en-GB" w:eastAsia="zh-CN"/>
      <w14:ligatures w14:val="none"/>
    </w:rPr>
  </w:style>
  <w:style w:type="paragraph" w:styleId="1">
    <w:name w:val="heading 1"/>
    <w:aliases w:val="Åðéêåöáëßäá 1 Char"/>
    <w:basedOn w:val="a"/>
    <w:next w:val="a"/>
    <w:link w:val="1Char"/>
    <w:qFormat/>
    <w:rsid w:val="002628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0">
    <w:name w:val="heading 2"/>
    <w:basedOn w:val="a"/>
    <w:next w:val="a"/>
    <w:link w:val="2Char"/>
    <w:uiPriority w:val="99"/>
    <w:unhideWhenUsed/>
    <w:qFormat/>
    <w:rsid w:val="002628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628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9"/>
    <w:unhideWhenUsed/>
    <w:qFormat/>
    <w:rsid w:val="002628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aliases w:val="(Shift Ctrl 5),Headnum 5,(Shift Ctrl 5)1,Headnum 51,(Shift Ctrl 5)2,Headnum 52,(Shift Ctrl 5)3,Headnum 53,(Shift Ctrl 5)4,Headnum 54,(Shift Ctrl 5)5,Headnum 55,(Shift Ctrl 5)6,Headnum 56,(Shift Ctrl 5)7,Headnum 57,H5,h5,sous titre 1,h51"/>
    <w:basedOn w:val="a"/>
    <w:next w:val="a"/>
    <w:link w:val="5Char"/>
    <w:uiPriority w:val="99"/>
    <w:unhideWhenUsed/>
    <w:qFormat/>
    <w:rsid w:val="002628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9"/>
    <w:unhideWhenUsed/>
    <w:qFormat/>
    <w:rsid w:val="002628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9"/>
    <w:unhideWhenUsed/>
    <w:qFormat/>
    <w:rsid w:val="002628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9"/>
    <w:unhideWhenUsed/>
    <w:qFormat/>
    <w:rsid w:val="002628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9"/>
    <w:unhideWhenUsed/>
    <w:qFormat/>
    <w:rsid w:val="002628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aliases w:val="Åðéêåöáëßäá 1 Char Char1"/>
    <w:basedOn w:val="a0"/>
    <w:link w:val="1"/>
    <w:uiPriority w:val="9"/>
    <w:rsid w:val="00262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0"/>
    <w:uiPriority w:val="99"/>
    <w:rsid w:val="00262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rsid w:val="00262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9"/>
    <w:rsid w:val="002628C3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aliases w:val="(Shift Ctrl 5) Char,Headnum 5 Char,(Shift Ctrl 5)1 Char,Headnum 51 Char,(Shift Ctrl 5)2 Char,Headnum 52 Char,(Shift Ctrl 5)3 Char,Headnum 53 Char,(Shift Ctrl 5)4 Char,Headnum 54 Char,(Shift Ctrl 5)5 Char,Headnum 55 Char,H5 Char"/>
    <w:basedOn w:val="a0"/>
    <w:link w:val="5"/>
    <w:uiPriority w:val="99"/>
    <w:rsid w:val="002628C3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9"/>
    <w:rsid w:val="002628C3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9"/>
    <w:rsid w:val="002628C3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9"/>
    <w:rsid w:val="002628C3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9"/>
    <w:rsid w:val="002628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qFormat/>
    <w:rsid w:val="002628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rsid w:val="00262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2628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262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2628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2628C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2628C3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2628C3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2628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2628C3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2628C3"/>
    <w:rPr>
      <w:b/>
      <w:bCs/>
      <w:smallCaps/>
      <w:color w:val="0F4761" w:themeColor="accent1" w:themeShade="BF"/>
      <w:spacing w:val="5"/>
    </w:rPr>
  </w:style>
  <w:style w:type="character" w:customStyle="1" w:styleId="WW8Num1z0">
    <w:name w:val="WW8Num1z0"/>
    <w:rsid w:val="002628C3"/>
  </w:style>
  <w:style w:type="character" w:customStyle="1" w:styleId="WW8Num1z1">
    <w:name w:val="WW8Num1z1"/>
    <w:rsid w:val="002628C3"/>
  </w:style>
  <w:style w:type="character" w:customStyle="1" w:styleId="WW8Num1z2">
    <w:name w:val="WW8Num1z2"/>
    <w:rsid w:val="002628C3"/>
  </w:style>
  <w:style w:type="character" w:customStyle="1" w:styleId="WW8Num1z3">
    <w:name w:val="WW8Num1z3"/>
    <w:rsid w:val="002628C3"/>
  </w:style>
  <w:style w:type="character" w:customStyle="1" w:styleId="WW8Num1z4">
    <w:name w:val="WW8Num1z4"/>
    <w:rsid w:val="002628C3"/>
    <w:rPr>
      <w:rFonts w:ascii="Arial" w:hAnsi="Arial" w:cs="Times New Roman"/>
      <w:b w:val="0"/>
      <w:i w:val="0"/>
      <w:sz w:val="20"/>
      <w:szCs w:val="20"/>
    </w:rPr>
  </w:style>
  <w:style w:type="character" w:customStyle="1" w:styleId="WW8Num1z5">
    <w:name w:val="WW8Num1z5"/>
    <w:rsid w:val="002628C3"/>
  </w:style>
  <w:style w:type="character" w:customStyle="1" w:styleId="WW8Num1z6">
    <w:name w:val="WW8Num1z6"/>
    <w:rsid w:val="002628C3"/>
  </w:style>
  <w:style w:type="character" w:customStyle="1" w:styleId="WW8Num1z7">
    <w:name w:val="WW8Num1z7"/>
    <w:rsid w:val="002628C3"/>
  </w:style>
  <w:style w:type="character" w:customStyle="1" w:styleId="WW8Num1z8">
    <w:name w:val="WW8Num1z8"/>
    <w:rsid w:val="002628C3"/>
  </w:style>
  <w:style w:type="character" w:customStyle="1" w:styleId="WW8Num2z0">
    <w:name w:val="WW8Num2z0"/>
    <w:rsid w:val="002628C3"/>
    <w:rPr>
      <w:rFonts w:ascii="Symbol" w:hAnsi="Symbol" w:cs="Symbol"/>
      <w:lang w:val="el-GR"/>
    </w:rPr>
  </w:style>
  <w:style w:type="character" w:customStyle="1" w:styleId="WW8Num3z0">
    <w:name w:val="WW8Num3z0"/>
    <w:rsid w:val="002628C3"/>
    <w:rPr>
      <w:lang w:val="el-GR"/>
    </w:rPr>
  </w:style>
  <w:style w:type="character" w:customStyle="1" w:styleId="WW8Num4z0">
    <w:name w:val="WW8Num4z0"/>
    <w:rsid w:val="002628C3"/>
    <w:rPr>
      <w:rFonts w:ascii="Webdings" w:hAnsi="Webdings" w:cs="Webdings"/>
      <w:color w:val="333399"/>
      <w:sz w:val="16"/>
    </w:rPr>
  </w:style>
  <w:style w:type="character" w:customStyle="1" w:styleId="WW8Num5z0">
    <w:name w:val="WW8Num5z0"/>
    <w:rsid w:val="002628C3"/>
    <w:rPr>
      <w:highlight w:val="yellow"/>
      <w:lang w:val="el-GR"/>
    </w:rPr>
  </w:style>
  <w:style w:type="character" w:customStyle="1" w:styleId="WW8Num6z0">
    <w:name w:val="WW8Num6z0"/>
    <w:rsid w:val="002628C3"/>
    <w:rPr>
      <w:b/>
      <w:bCs/>
      <w:szCs w:val="22"/>
      <w:lang w:val="el-GR"/>
    </w:rPr>
  </w:style>
  <w:style w:type="character" w:customStyle="1" w:styleId="WW8Num6z1">
    <w:name w:val="WW8Num6z1"/>
    <w:rsid w:val="002628C3"/>
  </w:style>
  <w:style w:type="character" w:customStyle="1" w:styleId="WW8Num6z2">
    <w:name w:val="WW8Num6z2"/>
    <w:rsid w:val="002628C3"/>
  </w:style>
  <w:style w:type="character" w:customStyle="1" w:styleId="WW8Num6z3">
    <w:name w:val="WW8Num6z3"/>
    <w:rsid w:val="002628C3"/>
  </w:style>
  <w:style w:type="character" w:customStyle="1" w:styleId="WW8Num6z4">
    <w:name w:val="WW8Num6z4"/>
    <w:rsid w:val="002628C3"/>
  </w:style>
  <w:style w:type="character" w:customStyle="1" w:styleId="WW8Num6z5">
    <w:name w:val="WW8Num6z5"/>
    <w:rsid w:val="002628C3"/>
  </w:style>
  <w:style w:type="character" w:customStyle="1" w:styleId="WW8Num6z6">
    <w:name w:val="WW8Num6z6"/>
    <w:rsid w:val="002628C3"/>
  </w:style>
  <w:style w:type="character" w:customStyle="1" w:styleId="WW8Num6z7">
    <w:name w:val="WW8Num6z7"/>
    <w:rsid w:val="002628C3"/>
  </w:style>
  <w:style w:type="character" w:customStyle="1" w:styleId="WW8Num6z8">
    <w:name w:val="WW8Num6z8"/>
    <w:rsid w:val="002628C3"/>
  </w:style>
  <w:style w:type="character" w:customStyle="1" w:styleId="WW8Num7z0">
    <w:name w:val="WW8Num7z0"/>
    <w:rsid w:val="002628C3"/>
    <w:rPr>
      <w:b/>
      <w:bCs/>
      <w:szCs w:val="22"/>
      <w:lang w:val="el-GR"/>
    </w:rPr>
  </w:style>
  <w:style w:type="character" w:customStyle="1" w:styleId="WW8Num7z1">
    <w:name w:val="WW8Num7z1"/>
    <w:rsid w:val="002628C3"/>
    <w:rPr>
      <w:rFonts w:eastAsia="Calibri"/>
      <w:lang w:val="el-GR"/>
    </w:rPr>
  </w:style>
  <w:style w:type="character" w:customStyle="1" w:styleId="WW8Num7z2">
    <w:name w:val="WW8Num7z2"/>
    <w:rsid w:val="002628C3"/>
  </w:style>
  <w:style w:type="character" w:customStyle="1" w:styleId="WW8Num7z3">
    <w:name w:val="WW8Num7z3"/>
    <w:rsid w:val="002628C3"/>
  </w:style>
  <w:style w:type="character" w:customStyle="1" w:styleId="WW8Num7z4">
    <w:name w:val="WW8Num7z4"/>
    <w:rsid w:val="002628C3"/>
  </w:style>
  <w:style w:type="character" w:customStyle="1" w:styleId="WW8Num7z5">
    <w:name w:val="WW8Num7z5"/>
    <w:rsid w:val="002628C3"/>
  </w:style>
  <w:style w:type="character" w:customStyle="1" w:styleId="WW8Num7z6">
    <w:name w:val="WW8Num7z6"/>
    <w:rsid w:val="002628C3"/>
  </w:style>
  <w:style w:type="character" w:customStyle="1" w:styleId="WW8Num7z7">
    <w:name w:val="WW8Num7z7"/>
    <w:rsid w:val="002628C3"/>
  </w:style>
  <w:style w:type="character" w:customStyle="1" w:styleId="WW8Num7z8">
    <w:name w:val="WW8Num7z8"/>
    <w:rsid w:val="002628C3"/>
  </w:style>
  <w:style w:type="character" w:customStyle="1" w:styleId="WW8Num8z0">
    <w:name w:val="WW8Num8z0"/>
    <w:rsid w:val="002628C3"/>
    <w:rPr>
      <w:rFonts w:ascii="Symbol" w:hAnsi="Symbol" w:cs="OpenSymbol"/>
      <w:color w:val="5B9BD5"/>
    </w:rPr>
  </w:style>
  <w:style w:type="character" w:customStyle="1" w:styleId="WW8Num9z0">
    <w:name w:val="WW8Num9z0"/>
    <w:rsid w:val="002628C3"/>
    <w:rPr>
      <w:rFonts w:ascii="Angsana New" w:hAnsi="Angsana New" w:cs="Angsana New"/>
      <w:color w:val="000000"/>
      <w:kern w:val="1"/>
      <w:szCs w:val="22"/>
      <w:shd w:val="clear" w:color="auto" w:fill="FFFFFF"/>
      <w:lang w:val="el-GR"/>
    </w:rPr>
  </w:style>
  <w:style w:type="character" w:customStyle="1" w:styleId="WW8Num10z0">
    <w:name w:val="WW8Num10z0"/>
    <w:rsid w:val="002628C3"/>
    <w:rPr>
      <w:rFonts w:ascii="Symbol" w:hAnsi="Symbol" w:cs="Symbol"/>
      <w:kern w:val="1"/>
      <w:shd w:val="clear" w:color="auto" w:fill="C0C0C0"/>
      <w:lang w:val="el-GR"/>
    </w:rPr>
  </w:style>
  <w:style w:type="character" w:customStyle="1" w:styleId="WW8Num10z1">
    <w:name w:val="WW8Num10z1"/>
    <w:rsid w:val="002628C3"/>
  </w:style>
  <w:style w:type="character" w:customStyle="1" w:styleId="WW8Num10z2">
    <w:name w:val="WW8Num10z2"/>
    <w:rsid w:val="002628C3"/>
  </w:style>
  <w:style w:type="character" w:customStyle="1" w:styleId="WW8Num10z3">
    <w:name w:val="WW8Num10z3"/>
    <w:rsid w:val="002628C3"/>
  </w:style>
  <w:style w:type="character" w:customStyle="1" w:styleId="WW8Num10z4">
    <w:name w:val="WW8Num10z4"/>
    <w:rsid w:val="002628C3"/>
  </w:style>
  <w:style w:type="character" w:customStyle="1" w:styleId="WW8Num10z5">
    <w:name w:val="WW8Num10z5"/>
    <w:rsid w:val="002628C3"/>
  </w:style>
  <w:style w:type="character" w:customStyle="1" w:styleId="WW8Num10z6">
    <w:name w:val="WW8Num10z6"/>
    <w:rsid w:val="002628C3"/>
  </w:style>
  <w:style w:type="character" w:customStyle="1" w:styleId="WW8Num10z7">
    <w:name w:val="WW8Num10z7"/>
    <w:rsid w:val="002628C3"/>
  </w:style>
  <w:style w:type="character" w:customStyle="1" w:styleId="WW8Num10z8">
    <w:name w:val="WW8Num10z8"/>
    <w:rsid w:val="002628C3"/>
  </w:style>
  <w:style w:type="character" w:customStyle="1" w:styleId="WW8Num11z0">
    <w:name w:val="WW8Num11z0"/>
    <w:rsid w:val="002628C3"/>
    <w:rPr>
      <w:rFonts w:ascii="Symbol" w:hAnsi="Symbol" w:cs="Symbol" w:hint="default"/>
      <w:lang w:val="el-GR"/>
    </w:rPr>
  </w:style>
  <w:style w:type="character" w:customStyle="1" w:styleId="WW8Num11z1">
    <w:name w:val="WW8Num11z1"/>
    <w:rsid w:val="002628C3"/>
    <w:rPr>
      <w:rFonts w:ascii="Courier New" w:hAnsi="Courier New" w:cs="Courier New" w:hint="default"/>
    </w:rPr>
  </w:style>
  <w:style w:type="character" w:customStyle="1" w:styleId="WW8Num11z2">
    <w:name w:val="WW8Num11z2"/>
    <w:rsid w:val="002628C3"/>
    <w:rPr>
      <w:rFonts w:ascii="Wingdings" w:hAnsi="Wingdings" w:cs="Wingdings" w:hint="default"/>
    </w:rPr>
  </w:style>
  <w:style w:type="character" w:customStyle="1" w:styleId="WW-DefaultParagraphFont">
    <w:name w:val="WW-Default Paragraph Font"/>
    <w:rsid w:val="002628C3"/>
  </w:style>
  <w:style w:type="character" w:customStyle="1" w:styleId="WW8Num8z1">
    <w:name w:val="WW8Num8z1"/>
    <w:rsid w:val="002628C3"/>
    <w:rPr>
      <w:rFonts w:eastAsia="Calibri"/>
      <w:lang w:val="el-GR"/>
    </w:rPr>
  </w:style>
  <w:style w:type="character" w:customStyle="1" w:styleId="WW8Num8z2">
    <w:name w:val="WW8Num8z2"/>
    <w:rsid w:val="002628C3"/>
  </w:style>
  <w:style w:type="character" w:customStyle="1" w:styleId="WW8Num8z3">
    <w:name w:val="WW8Num8z3"/>
    <w:rsid w:val="002628C3"/>
  </w:style>
  <w:style w:type="character" w:customStyle="1" w:styleId="WW8Num8z4">
    <w:name w:val="WW8Num8z4"/>
    <w:rsid w:val="002628C3"/>
  </w:style>
  <w:style w:type="character" w:customStyle="1" w:styleId="WW8Num8z5">
    <w:name w:val="WW8Num8z5"/>
    <w:rsid w:val="002628C3"/>
  </w:style>
  <w:style w:type="character" w:customStyle="1" w:styleId="WW8Num8z6">
    <w:name w:val="WW8Num8z6"/>
    <w:rsid w:val="002628C3"/>
  </w:style>
  <w:style w:type="character" w:customStyle="1" w:styleId="WW8Num8z7">
    <w:name w:val="WW8Num8z7"/>
    <w:rsid w:val="002628C3"/>
  </w:style>
  <w:style w:type="character" w:customStyle="1" w:styleId="WW8Num8z8">
    <w:name w:val="WW8Num8z8"/>
    <w:rsid w:val="002628C3"/>
  </w:style>
  <w:style w:type="character" w:customStyle="1" w:styleId="WW8Num11z3">
    <w:name w:val="WW8Num11z3"/>
    <w:rsid w:val="002628C3"/>
  </w:style>
  <w:style w:type="character" w:customStyle="1" w:styleId="WW8Num11z4">
    <w:name w:val="WW8Num11z4"/>
    <w:rsid w:val="002628C3"/>
  </w:style>
  <w:style w:type="character" w:customStyle="1" w:styleId="WW8Num11z5">
    <w:name w:val="WW8Num11z5"/>
    <w:rsid w:val="002628C3"/>
  </w:style>
  <w:style w:type="character" w:customStyle="1" w:styleId="WW8Num11z6">
    <w:name w:val="WW8Num11z6"/>
    <w:rsid w:val="002628C3"/>
  </w:style>
  <w:style w:type="character" w:customStyle="1" w:styleId="WW8Num11z7">
    <w:name w:val="WW8Num11z7"/>
    <w:rsid w:val="002628C3"/>
  </w:style>
  <w:style w:type="character" w:customStyle="1" w:styleId="WW8Num11z8">
    <w:name w:val="WW8Num11z8"/>
    <w:rsid w:val="002628C3"/>
  </w:style>
  <w:style w:type="character" w:customStyle="1" w:styleId="WW-DefaultParagraphFont1">
    <w:name w:val="WW-Default Paragraph Font1"/>
    <w:rsid w:val="002628C3"/>
  </w:style>
  <w:style w:type="character" w:customStyle="1" w:styleId="40">
    <w:name w:val="Προεπιλεγμένη γραμματοσειρά4"/>
    <w:rsid w:val="002628C3"/>
  </w:style>
  <w:style w:type="character" w:customStyle="1" w:styleId="WW8Num2z1">
    <w:name w:val="WW8Num2z1"/>
    <w:rsid w:val="002628C3"/>
  </w:style>
  <w:style w:type="character" w:customStyle="1" w:styleId="WW8Num2z2">
    <w:name w:val="WW8Num2z2"/>
    <w:rsid w:val="002628C3"/>
  </w:style>
  <w:style w:type="character" w:customStyle="1" w:styleId="WW8Num2z3">
    <w:name w:val="WW8Num2z3"/>
    <w:rsid w:val="002628C3"/>
  </w:style>
  <w:style w:type="character" w:customStyle="1" w:styleId="WW8Num2z4">
    <w:name w:val="WW8Num2z4"/>
    <w:rsid w:val="002628C3"/>
    <w:rPr>
      <w:rFonts w:ascii="Arial" w:hAnsi="Arial" w:cs="Times New Roman"/>
      <w:b w:val="0"/>
      <w:i w:val="0"/>
      <w:sz w:val="20"/>
      <w:szCs w:val="20"/>
    </w:rPr>
  </w:style>
  <w:style w:type="character" w:customStyle="1" w:styleId="WW8Num2z5">
    <w:name w:val="WW8Num2z5"/>
    <w:rsid w:val="002628C3"/>
  </w:style>
  <w:style w:type="character" w:customStyle="1" w:styleId="WW8Num2z6">
    <w:name w:val="WW8Num2z6"/>
    <w:rsid w:val="002628C3"/>
  </w:style>
  <w:style w:type="character" w:customStyle="1" w:styleId="WW8Num2z7">
    <w:name w:val="WW8Num2z7"/>
    <w:rsid w:val="002628C3"/>
  </w:style>
  <w:style w:type="character" w:customStyle="1" w:styleId="WW8Num2z8">
    <w:name w:val="WW8Num2z8"/>
    <w:rsid w:val="002628C3"/>
  </w:style>
  <w:style w:type="character" w:customStyle="1" w:styleId="WW8Num9z1">
    <w:name w:val="WW8Num9z1"/>
    <w:rsid w:val="002628C3"/>
    <w:rPr>
      <w:rFonts w:eastAsia="Calibri"/>
      <w:lang w:val="el-GR"/>
    </w:rPr>
  </w:style>
  <w:style w:type="character" w:customStyle="1" w:styleId="WW8Num9z2">
    <w:name w:val="WW8Num9z2"/>
    <w:rsid w:val="002628C3"/>
  </w:style>
  <w:style w:type="character" w:customStyle="1" w:styleId="WW8Num9z3">
    <w:name w:val="WW8Num9z3"/>
    <w:rsid w:val="002628C3"/>
  </w:style>
  <w:style w:type="character" w:customStyle="1" w:styleId="WW8Num9z4">
    <w:name w:val="WW8Num9z4"/>
    <w:rsid w:val="002628C3"/>
  </w:style>
  <w:style w:type="character" w:customStyle="1" w:styleId="WW8Num9z5">
    <w:name w:val="WW8Num9z5"/>
    <w:rsid w:val="002628C3"/>
  </w:style>
  <w:style w:type="character" w:customStyle="1" w:styleId="WW8Num9z6">
    <w:name w:val="WW8Num9z6"/>
    <w:rsid w:val="002628C3"/>
  </w:style>
  <w:style w:type="character" w:customStyle="1" w:styleId="WW8Num9z7">
    <w:name w:val="WW8Num9z7"/>
    <w:rsid w:val="002628C3"/>
  </w:style>
  <w:style w:type="character" w:customStyle="1" w:styleId="WW8Num9z8">
    <w:name w:val="WW8Num9z8"/>
    <w:rsid w:val="002628C3"/>
  </w:style>
  <w:style w:type="character" w:customStyle="1" w:styleId="WW-DefaultParagraphFont11">
    <w:name w:val="WW-Default Paragraph Font11"/>
    <w:rsid w:val="002628C3"/>
  </w:style>
  <w:style w:type="character" w:customStyle="1" w:styleId="WW8Num12z0">
    <w:name w:val="WW8Num12z0"/>
    <w:rsid w:val="002628C3"/>
    <w:rPr>
      <w:rFonts w:ascii="Symbol" w:hAnsi="Symbol" w:cs="Symbol"/>
    </w:rPr>
  </w:style>
  <w:style w:type="character" w:customStyle="1" w:styleId="WW8Num12z1">
    <w:name w:val="WW8Num12z1"/>
    <w:rsid w:val="002628C3"/>
    <w:rPr>
      <w:rFonts w:ascii="Courier New" w:hAnsi="Courier New" w:cs="Courier New"/>
    </w:rPr>
  </w:style>
  <w:style w:type="character" w:customStyle="1" w:styleId="WW8Num12z2">
    <w:name w:val="WW8Num12z2"/>
    <w:rsid w:val="002628C3"/>
    <w:rPr>
      <w:rFonts w:ascii="Wingdings" w:hAnsi="Wingdings" w:cs="Wingdings"/>
    </w:rPr>
  </w:style>
  <w:style w:type="character" w:customStyle="1" w:styleId="WW-DefaultParagraphFont111">
    <w:name w:val="WW-Default Paragraph Font111"/>
    <w:rsid w:val="002628C3"/>
  </w:style>
  <w:style w:type="character" w:customStyle="1" w:styleId="WW-DefaultParagraphFont1111">
    <w:name w:val="WW-Default Paragraph Font1111"/>
    <w:rsid w:val="002628C3"/>
  </w:style>
  <w:style w:type="character" w:customStyle="1" w:styleId="WW-DefaultParagraphFont11111">
    <w:name w:val="WW-Default Paragraph Font11111"/>
    <w:rsid w:val="002628C3"/>
  </w:style>
  <w:style w:type="character" w:customStyle="1" w:styleId="30">
    <w:name w:val="Προεπιλεγμένη γραμματοσειρά3"/>
    <w:rsid w:val="002628C3"/>
  </w:style>
  <w:style w:type="character" w:customStyle="1" w:styleId="WW-DefaultParagraphFont111111">
    <w:name w:val="WW-Default Paragraph Font111111"/>
    <w:rsid w:val="002628C3"/>
  </w:style>
  <w:style w:type="character" w:customStyle="1" w:styleId="DefaultParagraphFont2">
    <w:name w:val="Default Paragraph Font2"/>
    <w:rsid w:val="002628C3"/>
  </w:style>
  <w:style w:type="character" w:customStyle="1" w:styleId="WW8Num12z3">
    <w:name w:val="WW8Num12z3"/>
    <w:rsid w:val="002628C3"/>
  </w:style>
  <w:style w:type="character" w:customStyle="1" w:styleId="WW8Num12z4">
    <w:name w:val="WW8Num12z4"/>
    <w:rsid w:val="002628C3"/>
  </w:style>
  <w:style w:type="character" w:customStyle="1" w:styleId="WW8Num12z5">
    <w:name w:val="WW8Num12z5"/>
    <w:rsid w:val="002628C3"/>
  </w:style>
  <w:style w:type="character" w:customStyle="1" w:styleId="WW8Num12z6">
    <w:name w:val="WW8Num12z6"/>
    <w:rsid w:val="002628C3"/>
  </w:style>
  <w:style w:type="character" w:customStyle="1" w:styleId="WW8Num12z7">
    <w:name w:val="WW8Num12z7"/>
    <w:rsid w:val="002628C3"/>
  </w:style>
  <w:style w:type="character" w:customStyle="1" w:styleId="WW8Num12z8">
    <w:name w:val="WW8Num12z8"/>
    <w:rsid w:val="002628C3"/>
  </w:style>
  <w:style w:type="character" w:customStyle="1" w:styleId="WW8Num13z0">
    <w:name w:val="WW8Num13z0"/>
    <w:rsid w:val="002628C3"/>
    <w:rPr>
      <w:rFonts w:ascii="Symbol" w:hAnsi="Symbol" w:cs="OpenSymbol"/>
    </w:rPr>
  </w:style>
  <w:style w:type="character" w:customStyle="1" w:styleId="WW-DefaultParagraphFont1111111">
    <w:name w:val="WW-Default Paragraph Font1111111"/>
    <w:rsid w:val="002628C3"/>
  </w:style>
  <w:style w:type="character" w:customStyle="1" w:styleId="WW8Num13z1">
    <w:name w:val="WW8Num13z1"/>
    <w:rsid w:val="002628C3"/>
    <w:rPr>
      <w:rFonts w:eastAsia="Calibri"/>
      <w:lang w:val="el-GR"/>
    </w:rPr>
  </w:style>
  <w:style w:type="character" w:customStyle="1" w:styleId="WW8Num13z2">
    <w:name w:val="WW8Num13z2"/>
    <w:rsid w:val="002628C3"/>
  </w:style>
  <w:style w:type="character" w:customStyle="1" w:styleId="WW8Num13z3">
    <w:name w:val="WW8Num13z3"/>
    <w:rsid w:val="002628C3"/>
  </w:style>
  <w:style w:type="character" w:customStyle="1" w:styleId="WW8Num13z4">
    <w:name w:val="WW8Num13z4"/>
    <w:rsid w:val="002628C3"/>
  </w:style>
  <w:style w:type="character" w:customStyle="1" w:styleId="WW8Num13z5">
    <w:name w:val="WW8Num13z5"/>
    <w:rsid w:val="002628C3"/>
  </w:style>
  <w:style w:type="character" w:customStyle="1" w:styleId="WW8Num13z6">
    <w:name w:val="WW8Num13z6"/>
    <w:rsid w:val="002628C3"/>
  </w:style>
  <w:style w:type="character" w:customStyle="1" w:styleId="WW8Num13z7">
    <w:name w:val="WW8Num13z7"/>
    <w:rsid w:val="002628C3"/>
  </w:style>
  <w:style w:type="character" w:customStyle="1" w:styleId="WW8Num13z8">
    <w:name w:val="WW8Num13z8"/>
    <w:rsid w:val="002628C3"/>
  </w:style>
  <w:style w:type="character" w:customStyle="1" w:styleId="WW8Num14z0">
    <w:name w:val="WW8Num14z0"/>
    <w:rsid w:val="002628C3"/>
    <w:rPr>
      <w:rFonts w:ascii="Symbol" w:hAnsi="Symbol" w:cs="OpenSymbol"/>
    </w:rPr>
  </w:style>
  <w:style w:type="character" w:customStyle="1" w:styleId="WW8Num14z1">
    <w:name w:val="WW8Num14z1"/>
    <w:rsid w:val="002628C3"/>
  </w:style>
  <w:style w:type="character" w:customStyle="1" w:styleId="WW8Num14z2">
    <w:name w:val="WW8Num14z2"/>
    <w:rsid w:val="002628C3"/>
  </w:style>
  <w:style w:type="character" w:customStyle="1" w:styleId="WW8Num14z3">
    <w:name w:val="WW8Num14z3"/>
    <w:rsid w:val="002628C3"/>
  </w:style>
  <w:style w:type="character" w:customStyle="1" w:styleId="WW8Num14z4">
    <w:name w:val="WW8Num14z4"/>
    <w:rsid w:val="002628C3"/>
  </w:style>
  <w:style w:type="character" w:customStyle="1" w:styleId="WW8Num14z5">
    <w:name w:val="WW8Num14z5"/>
    <w:rsid w:val="002628C3"/>
  </w:style>
  <w:style w:type="character" w:customStyle="1" w:styleId="WW8Num14z6">
    <w:name w:val="WW8Num14z6"/>
    <w:rsid w:val="002628C3"/>
  </w:style>
  <w:style w:type="character" w:customStyle="1" w:styleId="WW8Num14z7">
    <w:name w:val="WW8Num14z7"/>
    <w:rsid w:val="002628C3"/>
  </w:style>
  <w:style w:type="character" w:customStyle="1" w:styleId="WW8Num14z8">
    <w:name w:val="WW8Num14z8"/>
    <w:rsid w:val="002628C3"/>
  </w:style>
  <w:style w:type="character" w:customStyle="1" w:styleId="WW8Num15z0">
    <w:name w:val="WW8Num15z0"/>
    <w:rsid w:val="002628C3"/>
  </w:style>
  <w:style w:type="character" w:customStyle="1" w:styleId="WW8Num15z1">
    <w:name w:val="WW8Num15z1"/>
    <w:rsid w:val="002628C3"/>
  </w:style>
  <w:style w:type="character" w:customStyle="1" w:styleId="WW8Num15z2">
    <w:name w:val="WW8Num15z2"/>
    <w:rsid w:val="002628C3"/>
  </w:style>
  <w:style w:type="character" w:customStyle="1" w:styleId="WW8Num15z3">
    <w:name w:val="WW8Num15z3"/>
    <w:rsid w:val="002628C3"/>
  </w:style>
  <w:style w:type="character" w:customStyle="1" w:styleId="WW8Num15z4">
    <w:name w:val="WW8Num15z4"/>
    <w:rsid w:val="002628C3"/>
  </w:style>
  <w:style w:type="character" w:customStyle="1" w:styleId="WW8Num15z5">
    <w:name w:val="WW8Num15z5"/>
    <w:rsid w:val="002628C3"/>
  </w:style>
  <w:style w:type="character" w:customStyle="1" w:styleId="WW8Num15z6">
    <w:name w:val="WW8Num15z6"/>
    <w:rsid w:val="002628C3"/>
  </w:style>
  <w:style w:type="character" w:customStyle="1" w:styleId="WW8Num15z7">
    <w:name w:val="WW8Num15z7"/>
    <w:rsid w:val="002628C3"/>
  </w:style>
  <w:style w:type="character" w:customStyle="1" w:styleId="WW8Num15z8">
    <w:name w:val="WW8Num15z8"/>
    <w:rsid w:val="002628C3"/>
  </w:style>
  <w:style w:type="character" w:customStyle="1" w:styleId="WW8Num16z0">
    <w:name w:val="WW8Num16z0"/>
    <w:rsid w:val="002628C3"/>
  </w:style>
  <w:style w:type="character" w:customStyle="1" w:styleId="WW8Num16z1">
    <w:name w:val="WW8Num16z1"/>
    <w:rsid w:val="002628C3"/>
  </w:style>
  <w:style w:type="character" w:customStyle="1" w:styleId="WW8Num16z2">
    <w:name w:val="WW8Num16z2"/>
    <w:rsid w:val="002628C3"/>
  </w:style>
  <w:style w:type="character" w:customStyle="1" w:styleId="WW8Num16z3">
    <w:name w:val="WW8Num16z3"/>
    <w:rsid w:val="002628C3"/>
  </w:style>
  <w:style w:type="character" w:customStyle="1" w:styleId="WW8Num16z4">
    <w:name w:val="WW8Num16z4"/>
    <w:rsid w:val="002628C3"/>
  </w:style>
  <w:style w:type="character" w:customStyle="1" w:styleId="WW8Num16z5">
    <w:name w:val="WW8Num16z5"/>
    <w:rsid w:val="002628C3"/>
  </w:style>
  <w:style w:type="character" w:customStyle="1" w:styleId="WW8Num16z6">
    <w:name w:val="WW8Num16z6"/>
    <w:rsid w:val="002628C3"/>
  </w:style>
  <w:style w:type="character" w:customStyle="1" w:styleId="WW8Num16z7">
    <w:name w:val="WW8Num16z7"/>
    <w:rsid w:val="002628C3"/>
  </w:style>
  <w:style w:type="character" w:customStyle="1" w:styleId="WW8Num16z8">
    <w:name w:val="WW8Num16z8"/>
    <w:rsid w:val="002628C3"/>
  </w:style>
  <w:style w:type="character" w:customStyle="1" w:styleId="WW-DefaultParagraphFont11111111">
    <w:name w:val="WW-Default Paragraph Font11111111"/>
    <w:rsid w:val="002628C3"/>
  </w:style>
  <w:style w:type="character" w:customStyle="1" w:styleId="WW-DefaultParagraphFont111111111">
    <w:name w:val="WW-Default Paragraph Font111111111"/>
    <w:rsid w:val="002628C3"/>
  </w:style>
  <w:style w:type="character" w:customStyle="1" w:styleId="WW-DefaultParagraphFont1111111111">
    <w:name w:val="WW-Default Paragraph Font1111111111"/>
    <w:rsid w:val="002628C3"/>
  </w:style>
  <w:style w:type="character" w:customStyle="1" w:styleId="WW-DefaultParagraphFont11111111111">
    <w:name w:val="WW-Default Paragraph Font11111111111"/>
    <w:rsid w:val="002628C3"/>
  </w:style>
  <w:style w:type="character" w:customStyle="1" w:styleId="WW-DefaultParagraphFont111111111111">
    <w:name w:val="WW-Default Paragraph Font111111111111"/>
    <w:rsid w:val="002628C3"/>
  </w:style>
  <w:style w:type="character" w:customStyle="1" w:styleId="WW8Num17z0">
    <w:name w:val="WW8Num17z0"/>
    <w:rsid w:val="002628C3"/>
  </w:style>
  <w:style w:type="character" w:customStyle="1" w:styleId="WW8Num17z1">
    <w:name w:val="WW8Num17z1"/>
    <w:rsid w:val="002628C3"/>
  </w:style>
  <w:style w:type="character" w:customStyle="1" w:styleId="WW8Num17z2">
    <w:name w:val="WW8Num17z2"/>
    <w:rsid w:val="002628C3"/>
  </w:style>
  <w:style w:type="character" w:customStyle="1" w:styleId="WW8Num17z3">
    <w:name w:val="WW8Num17z3"/>
    <w:rsid w:val="002628C3"/>
  </w:style>
  <w:style w:type="character" w:customStyle="1" w:styleId="WW8Num17z4">
    <w:name w:val="WW8Num17z4"/>
    <w:rsid w:val="002628C3"/>
  </w:style>
  <w:style w:type="character" w:customStyle="1" w:styleId="WW8Num17z5">
    <w:name w:val="WW8Num17z5"/>
    <w:rsid w:val="002628C3"/>
  </w:style>
  <w:style w:type="character" w:customStyle="1" w:styleId="WW8Num17z6">
    <w:name w:val="WW8Num17z6"/>
    <w:rsid w:val="002628C3"/>
  </w:style>
  <w:style w:type="character" w:customStyle="1" w:styleId="WW8Num17z7">
    <w:name w:val="WW8Num17z7"/>
    <w:rsid w:val="002628C3"/>
  </w:style>
  <w:style w:type="character" w:customStyle="1" w:styleId="WW8Num17z8">
    <w:name w:val="WW8Num17z8"/>
    <w:rsid w:val="002628C3"/>
  </w:style>
  <w:style w:type="character" w:customStyle="1" w:styleId="WW8Num18z0">
    <w:name w:val="WW8Num18z0"/>
    <w:rsid w:val="002628C3"/>
  </w:style>
  <w:style w:type="character" w:customStyle="1" w:styleId="WW8Num18z1">
    <w:name w:val="WW8Num18z1"/>
    <w:rsid w:val="002628C3"/>
  </w:style>
  <w:style w:type="character" w:customStyle="1" w:styleId="WW8Num18z2">
    <w:name w:val="WW8Num18z2"/>
    <w:rsid w:val="002628C3"/>
  </w:style>
  <w:style w:type="character" w:customStyle="1" w:styleId="WW8Num18z3">
    <w:name w:val="WW8Num18z3"/>
    <w:rsid w:val="002628C3"/>
  </w:style>
  <w:style w:type="character" w:customStyle="1" w:styleId="WW8Num18z4">
    <w:name w:val="WW8Num18z4"/>
    <w:rsid w:val="002628C3"/>
  </w:style>
  <w:style w:type="character" w:customStyle="1" w:styleId="WW8Num18z5">
    <w:name w:val="WW8Num18z5"/>
    <w:rsid w:val="002628C3"/>
  </w:style>
  <w:style w:type="character" w:customStyle="1" w:styleId="WW8Num18z6">
    <w:name w:val="WW8Num18z6"/>
    <w:rsid w:val="002628C3"/>
  </w:style>
  <w:style w:type="character" w:customStyle="1" w:styleId="WW8Num18z7">
    <w:name w:val="WW8Num18z7"/>
    <w:rsid w:val="002628C3"/>
  </w:style>
  <w:style w:type="character" w:customStyle="1" w:styleId="WW8Num18z8">
    <w:name w:val="WW8Num18z8"/>
    <w:rsid w:val="002628C3"/>
  </w:style>
  <w:style w:type="character" w:customStyle="1" w:styleId="WW8Num3z1">
    <w:name w:val="WW8Num3z1"/>
    <w:rsid w:val="002628C3"/>
  </w:style>
  <w:style w:type="character" w:customStyle="1" w:styleId="WW8Num3z2">
    <w:name w:val="WW8Num3z2"/>
    <w:rsid w:val="002628C3"/>
  </w:style>
  <w:style w:type="character" w:customStyle="1" w:styleId="WW8Num3z3">
    <w:name w:val="WW8Num3z3"/>
    <w:rsid w:val="002628C3"/>
  </w:style>
  <w:style w:type="character" w:customStyle="1" w:styleId="WW8Num3z4">
    <w:name w:val="WW8Num3z4"/>
    <w:rsid w:val="002628C3"/>
    <w:rPr>
      <w:rFonts w:ascii="Arial" w:hAnsi="Arial" w:cs="Times New Roman"/>
      <w:b w:val="0"/>
      <w:i w:val="0"/>
      <w:sz w:val="20"/>
      <w:szCs w:val="20"/>
    </w:rPr>
  </w:style>
  <w:style w:type="character" w:customStyle="1" w:styleId="WW8Num3z5">
    <w:name w:val="WW8Num3z5"/>
    <w:rsid w:val="002628C3"/>
  </w:style>
  <w:style w:type="character" w:customStyle="1" w:styleId="WW8Num3z6">
    <w:name w:val="WW8Num3z6"/>
    <w:rsid w:val="002628C3"/>
  </w:style>
  <w:style w:type="character" w:customStyle="1" w:styleId="WW8Num3z7">
    <w:name w:val="WW8Num3z7"/>
    <w:rsid w:val="002628C3"/>
  </w:style>
  <w:style w:type="character" w:customStyle="1" w:styleId="WW8Num3z8">
    <w:name w:val="WW8Num3z8"/>
    <w:rsid w:val="002628C3"/>
  </w:style>
  <w:style w:type="character" w:customStyle="1" w:styleId="WW-DefaultParagraphFont1111111111111">
    <w:name w:val="WW-Default Paragraph Font1111111111111"/>
    <w:rsid w:val="002628C3"/>
  </w:style>
  <w:style w:type="character" w:customStyle="1" w:styleId="WW-DefaultParagraphFont11111111111111">
    <w:name w:val="WW-Default Paragraph Font11111111111111"/>
    <w:rsid w:val="002628C3"/>
  </w:style>
  <w:style w:type="character" w:customStyle="1" w:styleId="WW-DefaultParagraphFont111111111111111">
    <w:name w:val="WW-Default Paragraph Font111111111111111"/>
    <w:rsid w:val="002628C3"/>
  </w:style>
  <w:style w:type="character" w:customStyle="1" w:styleId="WW-DefaultParagraphFont1111111111111111">
    <w:name w:val="WW-Default Paragraph Font1111111111111111"/>
    <w:rsid w:val="002628C3"/>
  </w:style>
  <w:style w:type="character" w:customStyle="1" w:styleId="21">
    <w:name w:val="Προεπιλεγμένη γραμματοσειρά2"/>
    <w:rsid w:val="002628C3"/>
  </w:style>
  <w:style w:type="character" w:customStyle="1" w:styleId="WW8Num19z0">
    <w:name w:val="WW8Num19z0"/>
    <w:rsid w:val="002628C3"/>
    <w:rPr>
      <w:rFonts w:ascii="Calibri" w:hAnsi="Calibri" w:cs="Calibri"/>
    </w:rPr>
  </w:style>
  <w:style w:type="character" w:customStyle="1" w:styleId="WW8Num19z1">
    <w:name w:val="WW8Num19z1"/>
    <w:rsid w:val="002628C3"/>
  </w:style>
  <w:style w:type="character" w:customStyle="1" w:styleId="WW8Num20z0">
    <w:name w:val="WW8Num20z0"/>
    <w:rsid w:val="002628C3"/>
    <w:rPr>
      <w:rFonts w:ascii="Calibri" w:eastAsia="Calibri" w:hAnsi="Calibri" w:cs="Times New Roman"/>
    </w:rPr>
  </w:style>
  <w:style w:type="character" w:customStyle="1" w:styleId="WW8Num20z1">
    <w:name w:val="WW8Num20z1"/>
    <w:rsid w:val="002628C3"/>
    <w:rPr>
      <w:rFonts w:ascii="Courier New" w:hAnsi="Courier New" w:cs="Courier New"/>
    </w:rPr>
  </w:style>
  <w:style w:type="character" w:customStyle="1" w:styleId="WW8Num20z2">
    <w:name w:val="WW8Num20z2"/>
    <w:rsid w:val="002628C3"/>
    <w:rPr>
      <w:rFonts w:ascii="Wingdings" w:hAnsi="Wingdings" w:cs="Wingdings"/>
    </w:rPr>
  </w:style>
  <w:style w:type="character" w:customStyle="1" w:styleId="WW8Num20z3">
    <w:name w:val="WW8Num20z3"/>
    <w:rsid w:val="002628C3"/>
    <w:rPr>
      <w:rFonts w:ascii="Symbol" w:hAnsi="Symbol" w:cs="Symbol"/>
    </w:rPr>
  </w:style>
  <w:style w:type="character" w:customStyle="1" w:styleId="WW-DefaultParagraphFont11111111111111111">
    <w:name w:val="WW-Default Paragraph Font11111111111111111"/>
    <w:rsid w:val="002628C3"/>
  </w:style>
  <w:style w:type="character" w:customStyle="1" w:styleId="WW8Num19z2">
    <w:name w:val="WW8Num19z2"/>
    <w:rsid w:val="002628C3"/>
  </w:style>
  <w:style w:type="character" w:customStyle="1" w:styleId="WW8Num19z3">
    <w:name w:val="WW8Num19z3"/>
    <w:rsid w:val="002628C3"/>
  </w:style>
  <w:style w:type="character" w:customStyle="1" w:styleId="WW8Num19z4">
    <w:name w:val="WW8Num19z4"/>
    <w:rsid w:val="002628C3"/>
  </w:style>
  <w:style w:type="character" w:customStyle="1" w:styleId="WW8Num19z5">
    <w:name w:val="WW8Num19z5"/>
    <w:rsid w:val="002628C3"/>
  </w:style>
  <w:style w:type="character" w:customStyle="1" w:styleId="WW8Num19z6">
    <w:name w:val="WW8Num19z6"/>
    <w:rsid w:val="002628C3"/>
  </w:style>
  <w:style w:type="character" w:customStyle="1" w:styleId="WW8Num19z7">
    <w:name w:val="WW8Num19z7"/>
    <w:rsid w:val="002628C3"/>
  </w:style>
  <w:style w:type="character" w:customStyle="1" w:styleId="WW8Num19z8">
    <w:name w:val="WW8Num19z8"/>
    <w:rsid w:val="002628C3"/>
  </w:style>
  <w:style w:type="character" w:customStyle="1" w:styleId="WW8Num20z4">
    <w:name w:val="WW8Num20z4"/>
    <w:rsid w:val="002628C3"/>
  </w:style>
  <w:style w:type="character" w:customStyle="1" w:styleId="WW8Num20z5">
    <w:name w:val="WW8Num20z5"/>
    <w:rsid w:val="002628C3"/>
  </w:style>
  <w:style w:type="character" w:customStyle="1" w:styleId="WW8Num20z6">
    <w:name w:val="WW8Num20z6"/>
    <w:rsid w:val="002628C3"/>
  </w:style>
  <w:style w:type="character" w:customStyle="1" w:styleId="WW8Num20z7">
    <w:name w:val="WW8Num20z7"/>
    <w:rsid w:val="002628C3"/>
  </w:style>
  <w:style w:type="character" w:customStyle="1" w:styleId="WW8Num20z8">
    <w:name w:val="WW8Num20z8"/>
    <w:rsid w:val="002628C3"/>
  </w:style>
  <w:style w:type="character" w:customStyle="1" w:styleId="WW-DefaultParagraphFont111111111111111111">
    <w:name w:val="WW-Default Paragraph Font111111111111111111"/>
    <w:rsid w:val="002628C3"/>
  </w:style>
  <w:style w:type="character" w:customStyle="1" w:styleId="WW-DefaultParagraphFont1111111111111111111">
    <w:name w:val="WW-Default Paragraph Font1111111111111111111"/>
    <w:rsid w:val="002628C3"/>
  </w:style>
  <w:style w:type="character" w:customStyle="1" w:styleId="WW8Num21z0">
    <w:name w:val="WW8Num21z0"/>
    <w:rsid w:val="002628C3"/>
    <w:rPr>
      <w:rFonts w:ascii="Calibri" w:eastAsia="Times New Roman" w:hAnsi="Calibri" w:cs="Calibri"/>
    </w:rPr>
  </w:style>
  <w:style w:type="character" w:customStyle="1" w:styleId="WW8Num21z1">
    <w:name w:val="WW8Num21z1"/>
    <w:rsid w:val="002628C3"/>
    <w:rPr>
      <w:rFonts w:ascii="Courier New" w:hAnsi="Courier New" w:cs="Courier New"/>
    </w:rPr>
  </w:style>
  <w:style w:type="character" w:customStyle="1" w:styleId="WW8Num21z2">
    <w:name w:val="WW8Num21z2"/>
    <w:rsid w:val="002628C3"/>
    <w:rPr>
      <w:rFonts w:ascii="Wingdings" w:hAnsi="Wingdings" w:cs="Wingdings"/>
    </w:rPr>
  </w:style>
  <w:style w:type="character" w:customStyle="1" w:styleId="WW8Num21z3">
    <w:name w:val="WW8Num21z3"/>
    <w:rsid w:val="002628C3"/>
    <w:rPr>
      <w:rFonts w:ascii="Symbol" w:hAnsi="Symbol" w:cs="Symbol"/>
    </w:rPr>
  </w:style>
  <w:style w:type="character" w:customStyle="1" w:styleId="WW8Num22z0">
    <w:name w:val="WW8Num22z0"/>
    <w:rsid w:val="002628C3"/>
    <w:rPr>
      <w:rFonts w:ascii="Symbol" w:hAnsi="Symbol" w:cs="Symbol"/>
    </w:rPr>
  </w:style>
  <w:style w:type="character" w:customStyle="1" w:styleId="WW8Num22z1">
    <w:name w:val="WW8Num22z1"/>
    <w:rsid w:val="002628C3"/>
    <w:rPr>
      <w:rFonts w:ascii="Courier New" w:hAnsi="Courier New" w:cs="Courier New"/>
    </w:rPr>
  </w:style>
  <w:style w:type="character" w:customStyle="1" w:styleId="WW8Num22z2">
    <w:name w:val="WW8Num22z2"/>
    <w:rsid w:val="002628C3"/>
    <w:rPr>
      <w:rFonts w:ascii="Wingdings" w:hAnsi="Wingdings" w:cs="Wingdings"/>
    </w:rPr>
  </w:style>
  <w:style w:type="character" w:customStyle="1" w:styleId="WW8Num23z0">
    <w:name w:val="WW8Num23z0"/>
    <w:rsid w:val="002628C3"/>
    <w:rPr>
      <w:rFonts w:ascii="Calibri" w:eastAsia="Times New Roman" w:hAnsi="Calibri" w:cs="Calibri"/>
    </w:rPr>
  </w:style>
  <w:style w:type="character" w:customStyle="1" w:styleId="WW8Num23z1">
    <w:name w:val="WW8Num23z1"/>
    <w:rsid w:val="002628C3"/>
    <w:rPr>
      <w:rFonts w:ascii="Courier New" w:hAnsi="Courier New" w:cs="Courier New"/>
    </w:rPr>
  </w:style>
  <w:style w:type="character" w:customStyle="1" w:styleId="WW8Num23z2">
    <w:name w:val="WW8Num23z2"/>
    <w:rsid w:val="002628C3"/>
    <w:rPr>
      <w:rFonts w:ascii="Wingdings" w:hAnsi="Wingdings" w:cs="Wingdings"/>
    </w:rPr>
  </w:style>
  <w:style w:type="character" w:customStyle="1" w:styleId="WW8Num23z3">
    <w:name w:val="WW8Num23z3"/>
    <w:rsid w:val="002628C3"/>
    <w:rPr>
      <w:rFonts w:ascii="Symbol" w:hAnsi="Symbol" w:cs="Symbol"/>
    </w:rPr>
  </w:style>
  <w:style w:type="character" w:customStyle="1" w:styleId="WW8Num24z0">
    <w:name w:val="WW8Num24z0"/>
    <w:rsid w:val="002628C3"/>
    <w:rPr>
      <w:rFonts w:ascii="Symbol" w:hAnsi="Symbol" w:cs="Symbol"/>
      <w:strike/>
      <w:color w:val="0070C0"/>
      <w:position w:val="0"/>
      <w:sz w:val="24"/>
      <w:vertAlign w:val="baseline"/>
      <w:lang w:val="el-GR"/>
    </w:rPr>
  </w:style>
  <w:style w:type="character" w:customStyle="1" w:styleId="WW8Num24z1">
    <w:name w:val="WW8Num24z1"/>
    <w:rsid w:val="002628C3"/>
    <w:rPr>
      <w:rFonts w:ascii="Courier New" w:hAnsi="Courier New" w:cs="Courier New"/>
    </w:rPr>
  </w:style>
  <w:style w:type="character" w:customStyle="1" w:styleId="WW8Num24z2">
    <w:name w:val="WW8Num24z2"/>
    <w:rsid w:val="002628C3"/>
    <w:rPr>
      <w:rFonts w:ascii="Wingdings" w:hAnsi="Wingdings" w:cs="Wingdings"/>
    </w:rPr>
  </w:style>
  <w:style w:type="character" w:customStyle="1" w:styleId="WW8Num25z0">
    <w:name w:val="WW8Num25z0"/>
    <w:rsid w:val="002628C3"/>
    <w:rPr>
      <w:rFonts w:ascii="Symbol" w:hAnsi="Symbol" w:cs="Symbol"/>
    </w:rPr>
  </w:style>
  <w:style w:type="character" w:customStyle="1" w:styleId="WW8Num25z1">
    <w:name w:val="WW8Num25z1"/>
    <w:rsid w:val="002628C3"/>
    <w:rPr>
      <w:rFonts w:ascii="Courier New" w:hAnsi="Courier New" w:cs="Courier New"/>
    </w:rPr>
  </w:style>
  <w:style w:type="character" w:customStyle="1" w:styleId="WW8Num25z2">
    <w:name w:val="WW8Num25z2"/>
    <w:rsid w:val="002628C3"/>
    <w:rPr>
      <w:rFonts w:ascii="Wingdings" w:hAnsi="Wingdings" w:cs="Wingdings"/>
    </w:rPr>
  </w:style>
  <w:style w:type="character" w:customStyle="1" w:styleId="WW8Num26z0">
    <w:name w:val="WW8Num26z0"/>
    <w:rsid w:val="002628C3"/>
    <w:rPr>
      <w:rFonts w:ascii="Symbol" w:hAnsi="Symbol" w:cs="Symbol"/>
    </w:rPr>
  </w:style>
  <w:style w:type="character" w:customStyle="1" w:styleId="WW8Num26z1">
    <w:name w:val="WW8Num26z1"/>
    <w:rsid w:val="002628C3"/>
    <w:rPr>
      <w:rFonts w:ascii="Courier New" w:hAnsi="Courier New" w:cs="Courier New"/>
    </w:rPr>
  </w:style>
  <w:style w:type="character" w:customStyle="1" w:styleId="WW8Num26z2">
    <w:name w:val="WW8Num26z2"/>
    <w:rsid w:val="002628C3"/>
    <w:rPr>
      <w:rFonts w:ascii="Wingdings" w:hAnsi="Wingdings" w:cs="Wingdings"/>
    </w:rPr>
  </w:style>
  <w:style w:type="character" w:customStyle="1" w:styleId="WW8Num27z0">
    <w:name w:val="WW8Num27z0"/>
    <w:rsid w:val="002628C3"/>
    <w:rPr>
      <w:rFonts w:ascii="Calibri" w:eastAsia="Times New Roman" w:hAnsi="Calibri" w:cs="Calibri"/>
    </w:rPr>
  </w:style>
  <w:style w:type="character" w:customStyle="1" w:styleId="WW8Num27z1">
    <w:name w:val="WW8Num27z1"/>
    <w:rsid w:val="002628C3"/>
    <w:rPr>
      <w:rFonts w:ascii="Courier New" w:hAnsi="Courier New" w:cs="Courier New"/>
    </w:rPr>
  </w:style>
  <w:style w:type="character" w:customStyle="1" w:styleId="WW8Num27z2">
    <w:name w:val="WW8Num27z2"/>
    <w:rsid w:val="002628C3"/>
    <w:rPr>
      <w:rFonts w:ascii="Wingdings" w:hAnsi="Wingdings" w:cs="Wingdings"/>
    </w:rPr>
  </w:style>
  <w:style w:type="character" w:customStyle="1" w:styleId="WW8Num27z3">
    <w:name w:val="WW8Num27z3"/>
    <w:rsid w:val="002628C3"/>
    <w:rPr>
      <w:rFonts w:ascii="Symbol" w:hAnsi="Symbol" w:cs="Symbol"/>
    </w:rPr>
  </w:style>
  <w:style w:type="character" w:customStyle="1" w:styleId="WW8Num28z0">
    <w:name w:val="WW8Num28z0"/>
    <w:rsid w:val="002628C3"/>
    <w:rPr>
      <w:rFonts w:ascii="Symbol" w:hAnsi="Symbol" w:cs="Symbol"/>
    </w:rPr>
  </w:style>
  <w:style w:type="character" w:customStyle="1" w:styleId="WW8Num28z1">
    <w:name w:val="WW8Num28z1"/>
    <w:rsid w:val="002628C3"/>
    <w:rPr>
      <w:rFonts w:ascii="Courier New" w:hAnsi="Courier New" w:cs="Courier New"/>
    </w:rPr>
  </w:style>
  <w:style w:type="character" w:customStyle="1" w:styleId="WW8Num28z2">
    <w:name w:val="WW8Num28z2"/>
    <w:rsid w:val="002628C3"/>
    <w:rPr>
      <w:rFonts w:ascii="Wingdings" w:hAnsi="Wingdings" w:cs="Wingdings"/>
    </w:rPr>
  </w:style>
  <w:style w:type="character" w:customStyle="1" w:styleId="WW8Num29z0">
    <w:name w:val="WW8Num29z0"/>
    <w:rsid w:val="002628C3"/>
    <w:rPr>
      <w:rFonts w:ascii="Calibri" w:eastAsia="Times New Roman" w:hAnsi="Calibri" w:cs="Calibri"/>
    </w:rPr>
  </w:style>
  <w:style w:type="character" w:customStyle="1" w:styleId="WW8Num29z1">
    <w:name w:val="WW8Num29z1"/>
    <w:rsid w:val="002628C3"/>
    <w:rPr>
      <w:rFonts w:ascii="Courier New" w:hAnsi="Courier New" w:cs="Courier New"/>
    </w:rPr>
  </w:style>
  <w:style w:type="character" w:customStyle="1" w:styleId="WW8Num29z2">
    <w:name w:val="WW8Num29z2"/>
    <w:rsid w:val="002628C3"/>
    <w:rPr>
      <w:rFonts w:ascii="Wingdings" w:hAnsi="Wingdings" w:cs="Wingdings"/>
    </w:rPr>
  </w:style>
  <w:style w:type="character" w:customStyle="1" w:styleId="WW8Num29z3">
    <w:name w:val="WW8Num29z3"/>
    <w:rsid w:val="002628C3"/>
    <w:rPr>
      <w:rFonts w:ascii="Symbol" w:hAnsi="Symbol" w:cs="Symbol"/>
    </w:rPr>
  </w:style>
  <w:style w:type="character" w:customStyle="1" w:styleId="WW8Num30z0">
    <w:name w:val="WW8Num30z0"/>
    <w:rsid w:val="002628C3"/>
    <w:rPr>
      <w:rFonts w:ascii="Symbol" w:hAnsi="Symbol" w:cs="Symbol"/>
      <w:shd w:val="clear" w:color="auto" w:fill="FFFF00"/>
    </w:rPr>
  </w:style>
  <w:style w:type="character" w:customStyle="1" w:styleId="WW8Num30z1">
    <w:name w:val="WW8Num30z1"/>
    <w:rsid w:val="002628C3"/>
    <w:rPr>
      <w:rFonts w:ascii="Courier New" w:hAnsi="Courier New" w:cs="Courier New"/>
    </w:rPr>
  </w:style>
  <w:style w:type="character" w:customStyle="1" w:styleId="WW8Num30z2">
    <w:name w:val="WW8Num30z2"/>
    <w:rsid w:val="002628C3"/>
    <w:rPr>
      <w:rFonts w:ascii="Wingdings" w:hAnsi="Wingdings" w:cs="Wingdings"/>
    </w:rPr>
  </w:style>
  <w:style w:type="character" w:customStyle="1" w:styleId="WW8Num31z0">
    <w:name w:val="WW8Num31z0"/>
    <w:rsid w:val="002628C3"/>
    <w:rPr>
      <w:rFonts w:cs="Times New Roman"/>
    </w:rPr>
  </w:style>
  <w:style w:type="character" w:customStyle="1" w:styleId="WW8Num32z0">
    <w:name w:val="WW8Num32z0"/>
    <w:rsid w:val="002628C3"/>
  </w:style>
  <w:style w:type="character" w:customStyle="1" w:styleId="WW8Num32z1">
    <w:name w:val="WW8Num32z1"/>
    <w:rsid w:val="002628C3"/>
  </w:style>
  <w:style w:type="character" w:customStyle="1" w:styleId="WW8Num32z2">
    <w:name w:val="WW8Num32z2"/>
    <w:rsid w:val="002628C3"/>
  </w:style>
  <w:style w:type="character" w:customStyle="1" w:styleId="WW8Num32z3">
    <w:name w:val="WW8Num32z3"/>
    <w:rsid w:val="002628C3"/>
  </w:style>
  <w:style w:type="character" w:customStyle="1" w:styleId="WW8Num32z4">
    <w:name w:val="WW8Num32z4"/>
    <w:rsid w:val="002628C3"/>
  </w:style>
  <w:style w:type="character" w:customStyle="1" w:styleId="WW8Num32z5">
    <w:name w:val="WW8Num32z5"/>
    <w:rsid w:val="002628C3"/>
  </w:style>
  <w:style w:type="character" w:customStyle="1" w:styleId="WW8Num32z6">
    <w:name w:val="WW8Num32z6"/>
    <w:rsid w:val="002628C3"/>
  </w:style>
  <w:style w:type="character" w:customStyle="1" w:styleId="WW8Num32z7">
    <w:name w:val="WW8Num32z7"/>
    <w:rsid w:val="002628C3"/>
  </w:style>
  <w:style w:type="character" w:customStyle="1" w:styleId="WW8Num32z8">
    <w:name w:val="WW8Num32z8"/>
    <w:rsid w:val="002628C3"/>
  </w:style>
  <w:style w:type="character" w:customStyle="1" w:styleId="WW8Num33z0">
    <w:name w:val="WW8Num33z0"/>
    <w:rsid w:val="002628C3"/>
    <w:rPr>
      <w:rFonts w:ascii="Symbol" w:eastAsia="Calibri" w:hAnsi="Symbol" w:cs="Symbol"/>
    </w:rPr>
  </w:style>
  <w:style w:type="character" w:customStyle="1" w:styleId="WW8Num33z1">
    <w:name w:val="WW8Num33z1"/>
    <w:rsid w:val="002628C3"/>
    <w:rPr>
      <w:rFonts w:ascii="Courier New" w:hAnsi="Courier New" w:cs="Courier New"/>
    </w:rPr>
  </w:style>
  <w:style w:type="character" w:customStyle="1" w:styleId="WW8Num33z2">
    <w:name w:val="WW8Num33z2"/>
    <w:rsid w:val="002628C3"/>
    <w:rPr>
      <w:rFonts w:ascii="Wingdings" w:hAnsi="Wingdings" w:cs="Wingdings"/>
    </w:rPr>
  </w:style>
  <w:style w:type="character" w:customStyle="1" w:styleId="WW8Num34z0">
    <w:name w:val="WW8Num34z0"/>
    <w:rsid w:val="002628C3"/>
    <w:rPr>
      <w:rFonts w:ascii="Symbol" w:hAnsi="Symbol" w:cs="Symbol"/>
    </w:rPr>
  </w:style>
  <w:style w:type="character" w:customStyle="1" w:styleId="WW8Num34z1">
    <w:name w:val="WW8Num34z1"/>
    <w:rsid w:val="002628C3"/>
    <w:rPr>
      <w:rFonts w:ascii="Courier New" w:hAnsi="Courier New" w:cs="Courier New"/>
    </w:rPr>
  </w:style>
  <w:style w:type="character" w:customStyle="1" w:styleId="WW8Num34z2">
    <w:name w:val="WW8Num34z2"/>
    <w:rsid w:val="002628C3"/>
    <w:rPr>
      <w:rFonts w:ascii="Wingdings" w:hAnsi="Wingdings" w:cs="Wingdings"/>
    </w:rPr>
  </w:style>
  <w:style w:type="character" w:customStyle="1" w:styleId="WW8Num35z0">
    <w:name w:val="WW8Num35z0"/>
    <w:rsid w:val="002628C3"/>
    <w:rPr>
      <w:rFonts w:ascii="Calibri" w:eastAsia="Times New Roman" w:hAnsi="Calibri" w:cs="Calibri"/>
    </w:rPr>
  </w:style>
  <w:style w:type="character" w:customStyle="1" w:styleId="WW8Num35z1">
    <w:name w:val="WW8Num35z1"/>
    <w:rsid w:val="002628C3"/>
    <w:rPr>
      <w:rFonts w:ascii="Courier New" w:hAnsi="Courier New" w:cs="Courier New"/>
    </w:rPr>
  </w:style>
  <w:style w:type="character" w:customStyle="1" w:styleId="WW8Num35z2">
    <w:name w:val="WW8Num35z2"/>
    <w:rsid w:val="002628C3"/>
    <w:rPr>
      <w:rFonts w:ascii="Wingdings" w:hAnsi="Wingdings" w:cs="Wingdings"/>
    </w:rPr>
  </w:style>
  <w:style w:type="character" w:customStyle="1" w:styleId="WW8Num35z3">
    <w:name w:val="WW8Num35z3"/>
    <w:rsid w:val="002628C3"/>
    <w:rPr>
      <w:rFonts w:ascii="Symbol" w:hAnsi="Symbol" w:cs="Symbol"/>
    </w:rPr>
  </w:style>
  <w:style w:type="character" w:customStyle="1" w:styleId="WW8Num36z0">
    <w:name w:val="WW8Num36z0"/>
    <w:rsid w:val="002628C3"/>
    <w:rPr>
      <w:lang w:val="el-GR"/>
    </w:rPr>
  </w:style>
  <w:style w:type="character" w:customStyle="1" w:styleId="WW8Num36z1">
    <w:name w:val="WW8Num36z1"/>
    <w:rsid w:val="002628C3"/>
  </w:style>
  <w:style w:type="character" w:customStyle="1" w:styleId="WW8Num36z2">
    <w:name w:val="WW8Num36z2"/>
    <w:rsid w:val="002628C3"/>
  </w:style>
  <w:style w:type="character" w:customStyle="1" w:styleId="WW8Num36z3">
    <w:name w:val="WW8Num36z3"/>
    <w:rsid w:val="002628C3"/>
  </w:style>
  <w:style w:type="character" w:customStyle="1" w:styleId="WW8Num36z4">
    <w:name w:val="WW8Num36z4"/>
    <w:rsid w:val="002628C3"/>
  </w:style>
  <w:style w:type="character" w:customStyle="1" w:styleId="WW8Num36z5">
    <w:name w:val="WW8Num36z5"/>
    <w:rsid w:val="002628C3"/>
  </w:style>
  <w:style w:type="character" w:customStyle="1" w:styleId="WW8Num36z6">
    <w:name w:val="WW8Num36z6"/>
    <w:rsid w:val="002628C3"/>
  </w:style>
  <w:style w:type="character" w:customStyle="1" w:styleId="WW8Num36z7">
    <w:name w:val="WW8Num36z7"/>
    <w:rsid w:val="002628C3"/>
  </w:style>
  <w:style w:type="character" w:customStyle="1" w:styleId="WW8Num36z8">
    <w:name w:val="WW8Num36z8"/>
    <w:rsid w:val="002628C3"/>
  </w:style>
  <w:style w:type="character" w:customStyle="1" w:styleId="WW8Num37z0">
    <w:name w:val="WW8Num37z0"/>
    <w:rsid w:val="002628C3"/>
    <w:rPr>
      <w:rFonts w:ascii="Calibri" w:eastAsia="Times New Roman" w:hAnsi="Calibri" w:cs="Calibri"/>
    </w:rPr>
  </w:style>
  <w:style w:type="character" w:customStyle="1" w:styleId="WW8Num37z1">
    <w:name w:val="WW8Num37z1"/>
    <w:rsid w:val="002628C3"/>
    <w:rPr>
      <w:rFonts w:ascii="Courier New" w:hAnsi="Courier New" w:cs="Courier New"/>
    </w:rPr>
  </w:style>
  <w:style w:type="character" w:customStyle="1" w:styleId="WW8Num37z2">
    <w:name w:val="WW8Num37z2"/>
    <w:rsid w:val="002628C3"/>
    <w:rPr>
      <w:rFonts w:ascii="Wingdings" w:hAnsi="Wingdings" w:cs="Wingdings"/>
    </w:rPr>
  </w:style>
  <w:style w:type="character" w:customStyle="1" w:styleId="WW8Num37z3">
    <w:name w:val="WW8Num37z3"/>
    <w:rsid w:val="002628C3"/>
    <w:rPr>
      <w:rFonts w:ascii="Symbol" w:hAnsi="Symbol" w:cs="Symbol"/>
    </w:rPr>
  </w:style>
  <w:style w:type="character" w:customStyle="1" w:styleId="WW8Num38z0">
    <w:name w:val="WW8Num38z0"/>
    <w:rsid w:val="002628C3"/>
  </w:style>
  <w:style w:type="character" w:customStyle="1" w:styleId="WW8Num38z1">
    <w:name w:val="WW8Num38z1"/>
    <w:rsid w:val="002628C3"/>
  </w:style>
  <w:style w:type="character" w:customStyle="1" w:styleId="WW8Num38z2">
    <w:name w:val="WW8Num38z2"/>
    <w:rsid w:val="002628C3"/>
  </w:style>
  <w:style w:type="character" w:customStyle="1" w:styleId="WW8Num38z3">
    <w:name w:val="WW8Num38z3"/>
    <w:rsid w:val="002628C3"/>
  </w:style>
  <w:style w:type="character" w:customStyle="1" w:styleId="WW8Num38z4">
    <w:name w:val="WW8Num38z4"/>
    <w:rsid w:val="002628C3"/>
  </w:style>
  <w:style w:type="character" w:customStyle="1" w:styleId="WW8Num38z5">
    <w:name w:val="WW8Num38z5"/>
    <w:rsid w:val="002628C3"/>
  </w:style>
  <w:style w:type="character" w:customStyle="1" w:styleId="WW8Num38z6">
    <w:name w:val="WW8Num38z6"/>
    <w:rsid w:val="002628C3"/>
  </w:style>
  <w:style w:type="character" w:customStyle="1" w:styleId="WW8Num38z7">
    <w:name w:val="WW8Num38z7"/>
    <w:rsid w:val="002628C3"/>
  </w:style>
  <w:style w:type="character" w:customStyle="1" w:styleId="WW8Num38z8">
    <w:name w:val="WW8Num38z8"/>
    <w:rsid w:val="002628C3"/>
  </w:style>
  <w:style w:type="character" w:customStyle="1" w:styleId="WW-DefaultParagraphFont11111111111111111111">
    <w:name w:val="WW-Default Paragraph Font11111111111111111111"/>
    <w:rsid w:val="002628C3"/>
  </w:style>
  <w:style w:type="character" w:customStyle="1" w:styleId="WW8Num4z1">
    <w:name w:val="WW8Num4z1"/>
    <w:rsid w:val="002628C3"/>
    <w:rPr>
      <w:rFonts w:cs="Times New Roman"/>
    </w:rPr>
  </w:style>
  <w:style w:type="character" w:customStyle="1" w:styleId="WW8Num5z1">
    <w:name w:val="WW8Num5z1"/>
    <w:rsid w:val="002628C3"/>
    <w:rPr>
      <w:rFonts w:cs="Times New Roman"/>
    </w:rPr>
  </w:style>
  <w:style w:type="character" w:customStyle="1" w:styleId="WW8Num29z4">
    <w:name w:val="WW8Num29z4"/>
    <w:rsid w:val="002628C3"/>
  </w:style>
  <w:style w:type="character" w:customStyle="1" w:styleId="WW8Num29z5">
    <w:name w:val="WW8Num29z5"/>
    <w:rsid w:val="002628C3"/>
  </w:style>
  <w:style w:type="character" w:customStyle="1" w:styleId="WW8Num29z6">
    <w:name w:val="WW8Num29z6"/>
    <w:rsid w:val="002628C3"/>
  </w:style>
  <w:style w:type="character" w:customStyle="1" w:styleId="WW8Num29z7">
    <w:name w:val="WW8Num29z7"/>
    <w:rsid w:val="002628C3"/>
  </w:style>
  <w:style w:type="character" w:customStyle="1" w:styleId="WW8Num29z8">
    <w:name w:val="WW8Num29z8"/>
    <w:rsid w:val="002628C3"/>
  </w:style>
  <w:style w:type="character" w:customStyle="1" w:styleId="WW8Num30z3">
    <w:name w:val="WW8Num30z3"/>
    <w:rsid w:val="002628C3"/>
    <w:rPr>
      <w:rFonts w:ascii="Symbol" w:hAnsi="Symbol" w:cs="Symbol"/>
    </w:rPr>
  </w:style>
  <w:style w:type="character" w:customStyle="1" w:styleId="WW8Num31z1">
    <w:name w:val="WW8Num31z1"/>
    <w:rsid w:val="002628C3"/>
  </w:style>
  <w:style w:type="character" w:customStyle="1" w:styleId="WW8Num31z2">
    <w:name w:val="WW8Num31z2"/>
    <w:rsid w:val="002628C3"/>
  </w:style>
  <w:style w:type="character" w:customStyle="1" w:styleId="WW8Num31z3">
    <w:name w:val="WW8Num31z3"/>
    <w:rsid w:val="002628C3"/>
  </w:style>
  <w:style w:type="character" w:customStyle="1" w:styleId="WW8Num31z4">
    <w:name w:val="WW8Num31z4"/>
    <w:rsid w:val="002628C3"/>
  </w:style>
  <w:style w:type="character" w:customStyle="1" w:styleId="WW8Num31z5">
    <w:name w:val="WW8Num31z5"/>
    <w:rsid w:val="002628C3"/>
  </w:style>
  <w:style w:type="character" w:customStyle="1" w:styleId="WW8Num31z6">
    <w:name w:val="WW8Num31z6"/>
    <w:rsid w:val="002628C3"/>
  </w:style>
  <w:style w:type="character" w:customStyle="1" w:styleId="WW8Num31z7">
    <w:name w:val="WW8Num31z7"/>
    <w:rsid w:val="002628C3"/>
  </w:style>
  <w:style w:type="character" w:customStyle="1" w:styleId="WW8Num31z8">
    <w:name w:val="WW8Num31z8"/>
    <w:rsid w:val="002628C3"/>
  </w:style>
  <w:style w:type="character" w:customStyle="1" w:styleId="WW8Num39z0">
    <w:name w:val="WW8Num39z0"/>
    <w:rsid w:val="002628C3"/>
    <w:rPr>
      <w:rFonts w:ascii="Calibri" w:eastAsia="Times New Roman" w:hAnsi="Calibri" w:cs="Calibri"/>
    </w:rPr>
  </w:style>
  <w:style w:type="character" w:customStyle="1" w:styleId="WW8Num39z1">
    <w:name w:val="WW8Num39z1"/>
    <w:rsid w:val="002628C3"/>
    <w:rPr>
      <w:rFonts w:ascii="Courier New" w:hAnsi="Courier New" w:cs="Courier New"/>
    </w:rPr>
  </w:style>
  <w:style w:type="character" w:customStyle="1" w:styleId="WW8Num39z2">
    <w:name w:val="WW8Num39z2"/>
    <w:rsid w:val="002628C3"/>
    <w:rPr>
      <w:rFonts w:ascii="Wingdings" w:hAnsi="Wingdings" w:cs="Wingdings"/>
    </w:rPr>
  </w:style>
  <w:style w:type="character" w:customStyle="1" w:styleId="WW8Num39z3">
    <w:name w:val="WW8Num39z3"/>
    <w:rsid w:val="002628C3"/>
    <w:rPr>
      <w:rFonts w:ascii="Symbol" w:hAnsi="Symbol" w:cs="Symbol"/>
    </w:rPr>
  </w:style>
  <w:style w:type="character" w:customStyle="1" w:styleId="WW8Num40z0">
    <w:name w:val="WW8Num40z0"/>
    <w:rsid w:val="002628C3"/>
    <w:rPr>
      <w:rFonts w:ascii="Symbol" w:hAnsi="Symbol" w:cs="Symbol"/>
    </w:rPr>
  </w:style>
  <w:style w:type="character" w:customStyle="1" w:styleId="WW8Num40z1">
    <w:name w:val="WW8Num40z1"/>
    <w:rsid w:val="002628C3"/>
    <w:rPr>
      <w:rFonts w:ascii="Courier New" w:hAnsi="Courier New" w:cs="Courier New"/>
    </w:rPr>
  </w:style>
  <w:style w:type="character" w:customStyle="1" w:styleId="WW8Num40z2">
    <w:name w:val="WW8Num40z2"/>
    <w:rsid w:val="002628C3"/>
    <w:rPr>
      <w:rFonts w:ascii="Wingdings" w:hAnsi="Wingdings" w:cs="Wingdings"/>
    </w:rPr>
  </w:style>
  <w:style w:type="character" w:customStyle="1" w:styleId="WW8Num41z0">
    <w:name w:val="WW8Num41z0"/>
    <w:rsid w:val="002628C3"/>
    <w:rPr>
      <w:rFonts w:ascii="Arial" w:hAnsi="Arial" w:cs="Times New Roman"/>
      <w:b/>
      <w:i w:val="0"/>
      <w:sz w:val="20"/>
      <w:szCs w:val="20"/>
    </w:rPr>
  </w:style>
  <w:style w:type="character" w:customStyle="1" w:styleId="WW8Num41z1">
    <w:name w:val="WW8Num41z1"/>
    <w:rsid w:val="002628C3"/>
    <w:rPr>
      <w:rFonts w:cs="Times New Roman"/>
    </w:rPr>
  </w:style>
  <w:style w:type="character" w:customStyle="1" w:styleId="WW8Num41z2">
    <w:name w:val="WW8Num41z2"/>
    <w:rsid w:val="002628C3"/>
    <w:rPr>
      <w:rFonts w:ascii="Arial" w:hAnsi="Arial" w:cs="Times New Roman"/>
      <w:b w:val="0"/>
      <w:i w:val="0"/>
    </w:rPr>
  </w:style>
  <w:style w:type="character" w:customStyle="1" w:styleId="WW8Num41z3">
    <w:name w:val="WW8Num41z3"/>
    <w:rsid w:val="002628C3"/>
    <w:rPr>
      <w:rFonts w:ascii="Arial" w:hAnsi="Arial" w:cs="Times New Roman"/>
      <w:b w:val="0"/>
      <w:i w:val="0"/>
      <w:sz w:val="20"/>
      <w:szCs w:val="20"/>
    </w:rPr>
  </w:style>
  <w:style w:type="character" w:customStyle="1" w:styleId="DefaultParagraphFont1">
    <w:name w:val="Default Paragraph Font1"/>
    <w:rsid w:val="002628C3"/>
  </w:style>
  <w:style w:type="character" w:customStyle="1" w:styleId="Heading1Char">
    <w:name w:val="Heading 1 Char"/>
    <w:rsid w:val="002628C3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Heading2Char">
    <w:name w:val="Heading 2 Char"/>
    <w:rsid w:val="002628C3"/>
    <w:rPr>
      <w:rFonts w:ascii="Arial" w:hAnsi="Arial" w:cs="Arial"/>
      <w:b/>
      <w:color w:val="002060"/>
      <w:sz w:val="24"/>
      <w:szCs w:val="22"/>
      <w:lang w:val="en-GB"/>
    </w:rPr>
  </w:style>
  <w:style w:type="character" w:customStyle="1" w:styleId="Heading5Char">
    <w:name w:val="Heading 5 Char"/>
    <w:rsid w:val="002628C3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DateChar">
    <w:name w:val="Date Char"/>
    <w:rsid w:val="002628C3"/>
    <w:rPr>
      <w:sz w:val="24"/>
      <w:szCs w:val="24"/>
      <w:lang w:val="en-GB"/>
    </w:rPr>
  </w:style>
  <w:style w:type="character" w:customStyle="1" w:styleId="FooterChar">
    <w:name w:val="Footer Char"/>
    <w:aliases w:val="ft Char"/>
    <w:rsid w:val="002628C3"/>
    <w:rPr>
      <w:rFonts w:eastAsia="MS Mincho" w:cs="Times New Roman"/>
      <w:sz w:val="24"/>
      <w:szCs w:val="24"/>
      <w:lang w:val="en-US" w:eastAsia="ja-JP"/>
    </w:rPr>
  </w:style>
  <w:style w:type="character" w:styleId="aa">
    <w:name w:val="annotation reference"/>
    <w:rsid w:val="002628C3"/>
    <w:rPr>
      <w:sz w:val="16"/>
    </w:rPr>
  </w:style>
  <w:style w:type="character" w:styleId="-">
    <w:name w:val="Hyperlink"/>
    <w:uiPriority w:val="99"/>
    <w:rsid w:val="002628C3"/>
    <w:rPr>
      <w:color w:val="0000FF"/>
      <w:u w:val="single"/>
    </w:rPr>
  </w:style>
  <w:style w:type="character" w:customStyle="1" w:styleId="HeaderChar">
    <w:name w:val="Header Char"/>
    <w:rsid w:val="002628C3"/>
    <w:rPr>
      <w:rFonts w:cs="Times New Roman"/>
      <w:sz w:val="24"/>
      <w:szCs w:val="24"/>
      <w:lang w:val="en-GB"/>
    </w:rPr>
  </w:style>
  <w:style w:type="character" w:styleId="ab">
    <w:name w:val="page number"/>
    <w:uiPriority w:val="99"/>
    <w:rsid w:val="002628C3"/>
    <w:rPr>
      <w:rFonts w:cs="Times New Roman"/>
    </w:rPr>
  </w:style>
  <w:style w:type="character" w:customStyle="1" w:styleId="BalloonTextChar">
    <w:name w:val="Balloon Text Char"/>
    <w:rsid w:val="002628C3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rsid w:val="002628C3"/>
    <w:rPr>
      <w:rFonts w:cs="Times New Roman"/>
      <w:lang w:val="en-GB"/>
    </w:rPr>
  </w:style>
  <w:style w:type="character" w:customStyle="1" w:styleId="CommentSubjectChar">
    <w:name w:val="Comment Subject Char"/>
    <w:rsid w:val="002628C3"/>
    <w:rPr>
      <w:rFonts w:cs="Times New Roman"/>
      <w:b/>
      <w:bCs/>
      <w:lang w:val="en-GB"/>
    </w:rPr>
  </w:style>
  <w:style w:type="character" w:customStyle="1" w:styleId="BodyTextChar">
    <w:name w:val="Body Text Char"/>
    <w:rsid w:val="002628C3"/>
    <w:rPr>
      <w:rFonts w:cs="Times New Roman"/>
      <w:sz w:val="24"/>
      <w:szCs w:val="24"/>
      <w:lang w:val="en-GB"/>
    </w:rPr>
  </w:style>
  <w:style w:type="character" w:styleId="ac">
    <w:name w:val="Placeholder Text"/>
    <w:rsid w:val="002628C3"/>
    <w:rPr>
      <w:rFonts w:cs="Times New Roman"/>
      <w:color w:val="808080"/>
    </w:rPr>
  </w:style>
  <w:style w:type="character" w:customStyle="1" w:styleId="ad">
    <w:name w:val="Χαρακτήρες υποσημείωσης"/>
    <w:rsid w:val="002628C3"/>
    <w:rPr>
      <w:rFonts w:cs="Times New Roman"/>
      <w:vertAlign w:val="superscript"/>
    </w:rPr>
  </w:style>
  <w:style w:type="character" w:customStyle="1" w:styleId="FootnoteTextChar">
    <w:name w:val="Footnote Text Char"/>
    <w:rsid w:val="002628C3"/>
    <w:rPr>
      <w:rFonts w:ascii="Calibri" w:hAnsi="Calibri" w:cs="Times New Roman"/>
      <w:lang w:val="x-none"/>
    </w:rPr>
  </w:style>
  <w:style w:type="character" w:customStyle="1" w:styleId="Heading3Char">
    <w:name w:val="Heading 3 Char"/>
    <w:rsid w:val="002628C3"/>
    <w:rPr>
      <w:rFonts w:ascii="Arial" w:hAnsi="Arial" w:cs="Arial"/>
      <w:b/>
      <w:bCs/>
      <w:sz w:val="22"/>
      <w:szCs w:val="26"/>
      <w:lang w:val="en-GB"/>
    </w:rPr>
  </w:style>
  <w:style w:type="character" w:customStyle="1" w:styleId="Heading4Char">
    <w:name w:val="Heading 4 Char"/>
    <w:rsid w:val="002628C3"/>
    <w:rPr>
      <w:rFonts w:ascii="Arial" w:eastAsia="Times New Roman" w:hAnsi="Arial" w:cs="Times New Roman"/>
      <w:b/>
      <w:bCs/>
      <w:sz w:val="22"/>
      <w:szCs w:val="28"/>
      <w:lang w:val="en-GB"/>
    </w:rPr>
  </w:style>
  <w:style w:type="character" w:customStyle="1" w:styleId="DocTitleChar">
    <w:name w:val="Doc Title Char"/>
    <w:basedOn w:val="Heading1Char"/>
    <w:rsid w:val="002628C3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Style1Char">
    <w:name w:val="Style1 Char"/>
    <w:rsid w:val="002628C3"/>
    <w:rPr>
      <w:rFonts w:ascii="Calibri" w:hAnsi="Calibri" w:cs="Calibri"/>
      <w:b/>
      <w:bCs/>
      <w:color w:val="333399"/>
      <w:sz w:val="40"/>
      <w:szCs w:val="40"/>
      <w:lang w:val="en-US"/>
    </w:rPr>
  </w:style>
  <w:style w:type="character" w:customStyle="1" w:styleId="ContentsChar">
    <w:name w:val="Contents Char"/>
    <w:rsid w:val="002628C3"/>
    <w:rPr>
      <w:rFonts w:ascii="Calibri" w:hAnsi="Calibri" w:cs="Calibri"/>
      <w:b/>
      <w:bCs/>
      <w:color w:val="333399"/>
      <w:sz w:val="28"/>
      <w:szCs w:val="32"/>
      <w:lang w:val="en-US"/>
    </w:rPr>
  </w:style>
  <w:style w:type="character" w:customStyle="1" w:styleId="EndnoteTextChar">
    <w:name w:val="Endnote Text Char"/>
    <w:rsid w:val="002628C3"/>
    <w:rPr>
      <w:rFonts w:ascii="Calibri" w:hAnsi="Calibri" w:cs="Calibri"/>
      <w:lang w:val="en-GB"/>
    </w:rPr>
  </w:style>
  <w:style w:type="character" w:customStyle="1" w:styleId="ae">
    <w:name w:val="Χαρακτήρες σημείωσης τέλους"/>
    <w:rsid w:val="002628C3"/>
    <w:rPr>
      <w:vertAlign w:val="superscript"/>
    </w:rPr>
  </w:style>
  <w:style w:type="character" w:customStyle="1" w:styleId="FootnoteReference2">
    <w:name w:val="Footnote Reference2"/>
    <w:rsid w:val="002628C3"/>
    <w:rPr>
      <w:vertAlign w:val="superscript"/>
    </w:rPr>
  </w:style>
  <w:style w:type="character" w:customStyle="1" w:styleId="EndnoteReference1">
    <w:name w:val="Endnote Reference1"/>
    <w:rsid w:val="002628C3"/>
    <w:rPr>
      <w:vertAlign w:val="superscript"/>
    </w:rPr>
  </w:style>
  <w:style w:type="character" w:customStyle="1" w:styleId="af">
    <w:name w:val="Κουκκίδες"/>
    <w:rsid w:val="002628C3"/>
    <w:rPr>
      <w:rFonts w:ascii="OpenSymbol" w:eastAsia="OpenSymbol" w:hAnsi="OpenSymbol" w:cs="OpenSymbol"/>
    </w:rPr>
  </w:style>
  <w:style w:type="character" w:styleId="af0">
    <w:name w:val="Strong"/>
    <w:uiPriority w:val="22"/>
    <w:qFormat/>
    <w:rsid w:val="002628C3"/>
    <w:rPr>
      <w:b/>
      <w:bCs/>
    </w:rPr>
  </w:style>
  <w:style w:type="character" w:customStyle="1" w:styleId="10">
    <w:name w:val="Προεπιλεγμένη γραμματοσειρά1"/>
    <w:rsid w:val="002628C3"/>
  </w:style>
  <w:style w:type="character" w:customStyle="1" w:styleId="af1">
    <w:name w:val="Σύμβολο υποσημείωσης"/>
    <w:rsid w:val="002628C3"/>
    <w:rPr>
      <w:vertAlign w:val="superscript"/>
    </w:rPr>
  </w:style>
  <w:style w:type="character" w:styleId="af2">
    <w:name w:val="Emphasis"/>
    <w:qFormat/>
    <w:rsid w:val="002628C3"/>
    <w:rPr>
      <w:i/>
      <w:iCs/>
    </w:rPr>
  </w:style>
  <w:style w:type="character" w:customStyle="1" w:styleId="af3">
    <w:name w:val="Χαρακτήρες αρίθμησης"/>
    <w:rsid w:val="002628C3"/>
  </w:style>
  <w:style w:type="character" w:customStyle="1" w:styleId="normalwithoutspacingChar">
    <w:name w:val="normal_without_spacing Char"/>
    <w:rsid w:val="002628C3"/>
    <w:rPr>
      <w:rFonts w:ascii="Calibri" w:hAnsi="Calibri" w:cs="Calibri"/>
      <w:sz w:val="22"/>
      <w:szCs w:val="24"/>
    </w:rPr>
  </w:style>
  <w:style w:type="character" w:customStyle="1" w:styleId="FootnoteTextChar1">
    <w:name w:val="Footnote Text Char1"/>
    <w:rsid w:val="002628C3"/>
    <w:rPr>
      <w:rFonts w:ascii="Calibri" w:hAnsi="Calibri" w:cs="Calibri"/>
      <w:lang w:val="en-IE" w:eastAsia="zh-CN"/>
    </w:rPr>
  </w:style>
  <w:style w:type="character" w:customStyle="1" w:styleId="foothangingChar">
    <w:name w:val="foot_hanging Char"/>
    <w:rsid w:val="002628C3"/>
    <w:rPr>
      <w:rFonts w:ascii="Calibri" w:hAnsi="Calibri" w:cs="Calibri"/>
      <w:sz w:val="18"/>
      <w:szCs w:val="18"/>
      <w:lang w:val="en-IE" w:eastAsia="zh-CN"/>
    </w:rPr>
  </w:style>
  <w:style w:type="character" w:customStyle="1" w:styleId="HTMLPreformattedChar">
    <w:name w:val="HTML Preformatted Char"/>
    <w:rsid w:val="002628C3"/>
    <w:rPr>
      <w:rFonts w:ascii="Courier New" w:hAnsi="Courier New" w:cs="Courier New"/>
    </w:rPr>
  </w:style>
  <w:style w:type="character" w:customStyle="1" w:styleId="apple-converted-space">
    <w:name w:val="apple-converted-space"/>
    <w:basedOn w:val="WW-DefaultParagraphFont11111111111111111111"/>
    <w:rsid w:val="002628C3"/>
  </w:style>
  <w:style w:type="character" w:customStyle="1" w:styleId="BodyTextIndent3Char">
    <w:name w:val="Body Text Indent 3 Char"/>
    <w:rsid w:val="002628C3"/>
    <w:rPr>
      <w:rFonts w:ascii="Calibri" w:hAnsi="Calibri" w:cs="Calibri"/>
      <w:sz w:val="16"/>
      <w:szCs w:val="16"/>
      <w:lang w:val="en-GB"/>
    </w:rPr>
  </w:style>
  <w:style w:type="character" w:customStyle="1" w:styleId="WW-FootnoteReference">
    <w:name w:val="WW-Footnote Reference"/>
    <w:rsid w:val="002628C3"/>
    <w:rPr>
      <w:vertAlign w:val="superscript"/>
    </w:rPr>
  </w:style>
  <w:style w:type="character" w:customStyle="1" w:styleId="WW-EndnoteReference">
    <w:name w:val="WW-Endnote Reference"/>
    <w:rsid w:val="002628C3"/>
    <w:rPr>
      <w:vertAlign w:val="superscript"/>
    </w:rPr>
  </w:style>
  <w:style w:type="character" w:customStyle="1" w:styleId="FootnoteReference1">
    <w:name w:val="Footnote Reference1"/>
    <w:rsid w:val="002628C3"/>
    <w:rPr>
      <w:vertAlign w:val="superscript"/>
    </w:rPr>
  </w:style>
  <w:style w:type="character" w:customStyle="1" w:styleId="FootnoteTextChar2">
    <w:name w:val="Footnote Text Char2"/>
    <w:rsid w:val="002628C3"/>
    <w:rPr>
      <w:rFonts w:ascii="Calibri" w:hAnsi="Calibri" w:cs="Calibri"/>
      <w:sz w:val="18"/>
      <w:lang w:val="en-IE" w:eastAsia="zh-CN"/>
    </w:rPr>
  </w:style>
  <w:style w:type="character" w:customStyle="1" w:styleId="foothangingChar1">
    <w:name w:val="foot_hanging Char1"/>
    <w:rsid w:val="002628C3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">
    <w:name w:val="footers Char"/>
    <w:basedOn w:val="foothangingChar1"/>
    <w:rsid w:val="002628C3"/>
    <w:rPr>
      <w:rFonts w:ascii="Calibri" w:hAnsi="Calibri" w:cs="Calibri"/>
      <w:sz w:val="18"/>
      <w:szCs w:val="18"/>
      <w:lang w:val="en-IE" w:eastAsia="zh-CN"/>
    </w:rPr>
  </w:style>
  <w:style w:type="character" w:customStyle="1" w:styleId="CommentTextChar1">
    <w:name w:val="Comment Text Char1"/>
    <w:rsid w:val="002628C3"/>
    <w:rPr>
      <w:rFonts w:ascii="Calibri" w:hAnsi="Calibri" w:cs="Calibri"/>
      <w:lang w:val="en-GB" w:eastAsia="zh-CN"/>
    </w:rPr>
  </w:style>
  <w:style w:type="character" w:customStyle="1" w:styleId="HTMLPreformattedChar1">
    <w:name w:val="HTML Preformatted Char1"/>
    <w:rsid w:val="002628C3"/>
    <w:rPr>
      <w:rFonts w:ascii="Courier New" w:hAnsi="Courier New" w:cs="Courier New"/>
      <w:lang w:eastAsia="zh-CN"/>
    </w:rPr>
  </w:style>
  <w:style w:type="character" w:customStyle="1" w:styleId="BodyText3Char">
    <w:name w:val="Body Text 3 Char"/>
    <w:rsid w:val="002628C3"/>
    <w:rPr>
      <w:rFonts w:ascii="Calibri" w:hAnsi="Calibri" w:cs="Calibri"/>
      <w:sz w:val="16"/>
      <w:szCs w:val="16"/>
      <w:lang w:val="en-GB" w:eastAsia="zh-CN"/>
    </w:rPr>
  </w:style>
  <w:style w:type="character" w:customStyle="1" w:styleId="WW-FootnoteReference1">
    <w:name w:val="WW-Footnote Reference1"/>
    <w:rsid w:val="002628C3"/>
    <w:rPr>
      <w:vertAlign w:val="superscript"/>
    </w:rPr>
  </w:style>
  <w:style w:type="character" w:customStyle="1" w:styleId="WW-EndnoteReference1">
    <w:name w:val="WW-Endnote Reference1"/>
    <w:rsid w:val="002628C3"/>
    <w:rPr>
      <w:vertAlign w:val="superscript"/>
    </w:rPr>
  </w:style>
  <w:style w:type="character" w:customStyle="1" w:styleId="WW-FootnoteReference2">
    <w:name w:val="WW-Footnote Reference2"/>
    <w:rsid w:val="002628C3"/>
    <w:rPr>
      <w:vertAlign w:val="superscript"/>
    </w:rPr>
  </w:style>
  <w:style w:type="character" w:customStyle="1" w:styleId="WW-EndnoteReference2">
    <w:name w:val="WW-Endnote Reference2"/>
    <w:rsid w:val="002628C3"/>
    <w:rPr>
      <w:vertAlign w:val="superscript"/>
    </w:rPr>
  </w:style>
  <w:style w:type="character" w:customStyle="1" w:styleId="FootnoteTextChar3">
    <w:name w:val="Footnote Text Char3"/>
    <w:rsid w:val="002628C3"/>
    <w:rPr>
      <w:rFonts w:ascii="Calibri" w:hAnsi="Calibri" w:cs="Calibri"/>
      <w:sz w:val="18"/>
      <w:lang w:val="en-IE" w:eastAsia="zh-CN"/>
    </w:rPr>
  </w:style>
  <w:style w:type="character" w:customStyle="1" w:styleId="foothangingChar2">
    <w:name w:val="foot_hanging Char2"/>
    <w:rsid w:val="002628C3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1">
    <w:name w:val="footers Char1"/>
    <w:basedOn w:val="foothangingChar2"/>
    <w:rsid w:val="002628C3"/>
    <w:rPr>
      <w:rFonts w:ascii="Calibri" w:hAnsi="Calibri" w:cs="Calibri"/>
      <w:sz w:val="18"/>
      <w:szCs w:val="18"/>
      <w:lang w:val="en-IE" w:eastAsia="zh-CN"/>
    </w:rPr>
  </w:style>
  <w:style w:type="character" w:customStyle="1" w:styleId="foootChar">
    <w:name w:val="fooot Char"/>
    <w:basedOn w:val="footersChar1"/>
    <w:rsid w:val="002628C3"/>
    <w:rPr>
      <w:rFonts w:ascii="Calibri" w:hAnsi="Calibri" w:cs="Calibri"/>
      <w:sz w:val="18"/>
      <w:szCs w:val="18"/>
      <w:lang w:val="en-IE" w:eastAsia="zh-CN"/>
    </w:rPr>
  </w:style>
  <w:style w:type="character" w:customStyle="1" w:styleId="11">
    <w:name w:val="Παραπομπή υποσημείωσης1"/>
    <w:rsid w:val="002628C3"/>
    <w:rPr>
      <w:vertAlign w:val="superscript"/>
    </w:rPr>
  </w:style>
  <w:style w:type="character" w:customStyle="1" w:styleId="12">
    <w:name w:val="Παραπομπή σημείωσης τέλους1"/>
    <w:rsid w:val="002628C3"/>
    <w:rPr>
      <w:vertAlign w:val="superscript"/>
    </w:rPr>
  </w:style>
  <w:style w:type="character" w:customStyle="1" w:styleId="Char3">
    <w:name w:val="Κείμενο πλαισίου Char"/>
    <w:uiPriority w:val="99"/>
    <w:rsid w:val="002628C3"/>
    <w:rPr>
      <w:rFonts w:ascii="Tahoma" w:hAnsi="Tahoma" w:cs="Tahoma"/>
      <w:sz w:val="16"/>
      <w:szCs w:val="16"/>
      <w:lang w:val="en-GB"/>
    </w:rPr>
  </w:style>
  <w:style w:type="character" w:customStyle="1" w:styleId="13">
    <w:name w:val="Παραπομπή σχολίου1"/>
    <w:rsid w:val="002628C3"/>
    <w:rPr>
      <w:sz w:val="16"/>
      <w:szCs w:val="16"/>
    </w:rPr>
  </w:style>
  <w:style w:type="character" w:customStyle="1" w:styleId="Char4">
    <w:name w:val="Κείμενο σχολίου Char"/>
    <w:rsid w:val="002628C3"/>
    <w:rPr>
      <w:rFonts w:ascii="Calibri" w:hAnsi="Calibri" w:cs="Calibri"/>
      <w:lang w:val="en-GB"/>
    </w:rPr>
  </w:style>
  <w:style w:type="character" w:customStyle="1" w:styleId="Char5">
    <w:name w:val="Θέμα σχολίου Char"/>
    <w:rsid w:val="002628C3"/>
    <w:rPr>
      <w:rFonts w:ascii="Calibri" w:hAnsi="Calibri" w:cs="Calibri"/>
      <w:b/>
      <w:bCs/>
      <w:lang w:val="en-GB"/>
    </w:rPr>
  </w:style>
  <w:style w:type="character" w:customStyle="1" w:styleId="-HTMLChar">
    <w:name w:val="Προ-διαμορφωμένο HTML Char"/>
    <w:rsid w:val="002628C3"/>
    <w:rPr>
      <w:rFonts w:ascii="Courier New" w:eastAsia="Times New Roman" w:hAnsi="Courier New" w:cs="Courier New"/>
    </w:rPr>
  </w:style>
  <w:style w:type="character" w:customStyle="1" w:styleId="WW-FootnoteReference3">
    <w:name w:val="WW-Footnote Reference3"/>
    <w:rsid w:val="002628C3"/>
    <w:rPr>
      <w:vertAlign w:val="superscript"/>
    </w:rPr>
  </w:style>
  <w:style w:type="character" w:customStyle="1" w:styleId="WW-EndnoteReference3">
    <w:name w:val="WW-Endnote Reference3"/>
    <w:rsid w:val="002628C3"/>
    <w:rPr>
      <w:vertAlign w:val="superscript"/>
    </w:rPr>
  </w:style>
  <w:style w:type="character" w:customStyle="1" w:styleId="WW-FootnoteReference4">
    <w:name w:val="WW-Footnote Reference4"/>
    <w:rsid w:val="002628C3"/>
    <w:rPr>
      <w:vertAlign w:val="superscript"/>
    </w:rPr>
  </w:style>
  <w:style w:type="character" w:customStyle="1" w:styleId="WW-EndnoteReference4">
    <w:name w:val="WW-Endnote Reference4"/>
    <w:rsid w:val="002628C3"/>
    <w:rPr>
      <w:vertAlign w:val="superscript"/>
    </w:rPr>
  </w:style>
  <w:style w:type="character" w:customStyle="1" w:styleId="WW-FootnoteReference5">
    <w:name w:val="WW-Footnote Reference5"/>
    <w:rsid w:val="002628C3"/>
    <w:rPr>
      <w:vertAlign w:val="superscript"/>
    </w:rPr>
  </w:style>
  <w:style w:type="character" w:customStyle="1" w:styleId="WW-EndnoteReference5">
    <w:name w:val="WW-Endnote Reference5"/>
    <w:rsid w:val="002628C3"/>
    <w:rPr>
      <w:vertAlign w:val="superscript"/>
    </w:rPr>
  </w:style>
  <w:style w:type="character" w:customStyle="1" w:styleId="WW-FootnoteReference6">
    <w:name w:val="WW-Footnote Reference6"/>
    <w:rsid w:val="002628C3"/>
    <w:rPr>
      <w:vertAlign w:val="superscript"/>
    </w:rPr>
  </w:style>
  <w:style w:type="character" w:styleId="-0">
    <w:name w:val="FollowedHyperlink"/>
    <w:uiPriority w:val="99"/>
    <w:rsid w:val="002628C3"/>
    <w:rPr>
      <w:color w:val="800000"/>
      <w:u w:val="single"/>
    </w:rPr>
  </w:style>
  <w:style w:type="character" w:customStyle="1" w:styleId="WW-EndnoteReference6">
    <w:name w:val="WW-Endnote Reference6"/>
    <w:rsid w:val="002628C3"/>
    <w:rPr>
      <w:vertAlign w:val="superscript"/>
    </w:rPr>
  </w:style>
  <w:style w:type="character" w:customStyle="1" w:styleId="WW-FootnoteReference7">
    <w:name w:val="WW-Footnote Reference7"/>
    <w:rsid w:val="002628C3"/>
    <w:rPr>
      <w:vertAlign w:val="superscript"/>
    </w:rPr>
  </w:style>
  <w:style w:type="character" w:customStyle="1" w:styleId="WW-EndnoteReference7">
    <w:name w:val="WW-Endnote Reference7"/>
    <w:rsid w:val="002628C3"/>
    <w:rPr>
      <w:vertAlign w:val="superscript"/>
    </w:rPr>
  </w:style>
  <w:style w:type="character" w:customStyle="1" w:styleId="WW-FootnoteReference8">
    <w:name w:val="WW-Footnote Reference8"/>
    <w:rsid w:val="002628C3"/>
    <w:rPr>
      <w:vertAlign w:val="superscript"/>
    </w:rPr>
  </w:style>
  <w:style w:type="character" w:customStyle="1" w:styleId="WW-EndnoteReference8">
    <w:name w:val="WW-Endnote Reference8"/>
    <w:rsid w:val="002628C3"/>
    <w:rPr>
      <w:vertAlign w:val="superscript"/>
    </w:rPr>
  </w:style>
  <w:style w:type="character" w:customStyle="1" w:styleId="WW-FootnoteReference9">
    <w:name w:val="WW-Footnote Reference9"/>
    <w:rsid w:val="002628C3"/>
    <w:rPr>
      <w:vertAlign w:val="superscript"/>
    </w:rPr>
  </w:style>
  <w:style w:type="character" w:customStyle="1" w:styleId="WW-EndnoteReference9">
    <w:name w:val="WW-Endnote Reference9"/>
    <w:rsid w:val="002628C3"/>
    <w:rPr>
      <w:vertAlign w:val="superscript"/>
    </w:rPr>
  </w:style>
  <w:style w:type="character" w:customStyle="1" w:styleId="WW-FootnoteReference10">
    <w:name w:val="WW-Footnote Reference10"/>
    <w:rsid w:val="002628C3"/>
    <w:rPr>
      <w:vertAlign w:val="superscript"/>
    </w:rPr>
  </w:style>
  <w:style w:type="character" w:customStyle="1" w:styleId="WW-EndnoteReference10">
    <w:name w:val="WW-Endnote Reference10"/>
    <w:rsid w:val="002628C3"/>
    <w:rPr>
      <w:vertAlign w:val="superscript"/>
    </w:rPr>
  </w:style>
  <w:style w:type="character" w:customStyle="1" w:styleId="WW-FootnoteReference11">
    <w:name w:val="WW-Footnote Reference11"/>
    <w:rsid w:val="002628C3"/>
    <w:rPr>
      <w:vertAlign w:val="superscript"/>
    </w:rPr>
  </w:style>
  <w:style w:type="character" w:customStyle="1" w:styleId="WW-EndnoteReference11">
    <w:name w:val="WW-Endnote Reference11"/>
    <w:rsid w:val="002628C3"/>
    <w:rPr>
      <w:vertAlign w:val="superscript"/>
    </w:rPr>
  </w:style>
  <w:style w:type="character" w:customStyle="1" w:styleId="WW-FootnoteReference12">
    <w:name w:val="WW-Footnote Reference12"/>
    <w:rsid w:val="002628C3"/>
    <w:rPr>
      <w:vertAlign w:val="superscript"/>
    </w:rPr>
  </w:style>
  <w:style w:type="character" w:customStyle="1" w:styleId="WW-EndnoteReference12">
    <w:name w:val="WW-Endnote Reference12"/>
    <w:rsid w:val="002628C3"/>
    <w:rPr>
      <w:vertAlign w:val="superscript"/>
    </w:rPr>
  </w:style>
  <w:style w:type="character" w:customStyle="1" w:styleId="WW-FootnoteReference13">
    <w:name w:val="WW-Footnote Reference13"/>
    <w:rsid w:val="002628C3"/>
    <w:rPr>
      <w:vertAlign w:val="superscript"/>
    </w:rPr>
  </w:style>
  <w:style w:type="character" w:customStyle="1" w:styleId="WW-EndnoteReference13">
    <w:name w:val="WW-Endnote Reference13"/>
    <w:rsid w:val="002628C3"/>
    <w:rPr>
      <w:vertAlign w:val="superscript"/>
    </w:rPr>
  </w:style>
  <w:style w:type="character" w:styleId="af4">
    <w:name w:val="footnote reference"/>
    <w:uiPriority w:val="99"/>
    <w:rsid w:val="002628C3"/>
    <w:rPr>
      <w:vertAlign w:val="superscript"/>
    </w:rPr>
  </w:style>
  <w:style w:type="character" w:styleId="af5">
    <w:name w:val="endnote reference"/>
    <w:rsid w:val="002628C3"/>
    <w:rPr>
      <w:vertAlign w:val="superscript"/>
    </w:rPr>
  </w:style>
  <w:style w:type="character" w:customStyle="1" w:styleId="22">
    <w:name w:val="Παραπομπή υποσημείωσης2"/>
    <w:rsid w:val="002628C3"/>
    <w:rPr>
      <w:vertAlign w:val="superscript"/>
    </w:rPr>
  </w:style>
  <w:style w:type="character" w:customStyle="1" w:styleId="23">
    <w:name w:val="Παραπομπή σημείωσης τέλους2"/>
    <w:rsid w:val="002628C3"/>
    <w:rPr>
      <w:vertAlign w:val="superscript"/>
    </w:rPr>
  </w:style>
  <w:style w:type="character" w:customStyle="1" w:styleId="WW-FootnoteReference14">
    <w:name w:val="WW-Footnote Reference14"/>
    <w:rsid w:val="002628C3"/>
    <w:rPr>
      <w:vertAlign w:val="superscript"/>
    </w:rPr>
  </w:style>
  <w:style w:type="character" w:customStyle="1" w:styleId="WW-EndnoteReference14">
    <w:name w:val="WW-Endnote Reference14"/>
    <w:rsid w:val="002628C3"/>
    <w:rPr>
      <w:vertAlign w:val="superscript"/>
    </w:rPr>
  </w:style>
  <w:style w:type="character" w:customStyle="1" w:styleId="WW-FootnoteReference15">
    <w:name w:val="WW-Footnote Reference15"/>
    <w:rsid w:val="002628C3"/>
    <w:rPr>
      <w:vertAlign w:val="superscript"/>
    </w:rPr>
  </w:style>
  <w:style w:type="character" w:customStyle="1" w:styleId="WW-EndnoteReference15">
    <w:name w:val="WW-Endnote Reference15"/>
    <w:rsid w:val="002628C3"/>
    <w:rPr>
      <w:vertAlign w:val="superscript"/>
    </w:rPr>
  </w:style>
  <w:style w:type="character" w:customStyle="1" w:styleId="WW-FootnoteReference16">
    <w:name w:val="WW-Footnote Reference16"/>
    <w:rsid w:val="002628C3"/>
    <w:rPr>
      <w:vertAlign w:val="superscript"/>
    </w:rPr>
  </w:style>
  <w:style w:type="character" w:customStyle="1" w:styleId="WW-EndnoteReference16">
    <w:name w:val="WW-Endnote Reference16"/>
    <w:rsid w:val="002628C3"/>
    <w:rPr>
      <w:vertAlign w:val="superscript"/>
    </w:rPr>
  </w:style>
  <w:style w:type="character" w:customStyle="1" w:styleId="WW-FootnoteReference17">
    <w:name w:val="WW-Footnote Reference17"/>
    <w:rsid w:val="002628C3"/>
    <w:rPr>
      <w:vertAlign w:val="superscript"/>
    </w:rPr>
  </w:style>
  <w:style w:type="character" w:customStyle="1" w:styleId="WW-EndnoteReference17">
    <w:name w:val="WW-Endnote Reference17"/>
    <w:rsid w:val="002628C3"/>
    <w:rPr>
      <w:vertAlign w:val="superscript"/>
    </w:rPr>
  </w:style>
  <w:style w:type="character" w:customStyle="1" w:styleId="31">
    <w:name w:val="Παραπομπή υποσημείωσης3"/>
    <w:rsid w:val="002628C3"/>
    <w:rPr>
      <w:vertAlign w:val="superscript"/>
    </w:rPr>
  </w:style>
  <w:style w:type="character" w:customStyle="1" w:styleId="32">
    <w:name w:val="Παραπομπή σημείωσης τέλους3"/>
    <w:rsid w:val="002628C3"/>
    <w:rPr>
      <w:vertAlign w:val="superscript"/>
    </w:rPr>
  </w:style>
  <w:style w:type="character" w:customStyle="1" w:styleId="WW-FootnoteReference18">
    <w:name w:val="WW-Footnote Reference18"/>
    <w:rsid w:val="002628C3"/>
    <w:rPr>
      <w:vertAlign w:val="superscript"/>
    </w:rPr>
  </w:style>
  <w:style w:type="character" w:customStyle="1" w:styleId="WW-EndnoteReference18">
    <w:name w:val="WW-Endnote Reference18"/>
    <w:rsid w:val="002628C3"/>
    <w:rPr>
      <w:vertAlign w:val="superscript"/>
    </w:rPr>
  </w:style>
  <w:style w:type="character" w:customStyle="1" w:styleId="WW-FootnoteReference19">
    <w:name w:val="WW-Footnote Reference19"/>
    <w:rsid w:val="002628C3"/>
    <w:rPr>
      <w:vertAlign w:val="superscript"/>
    </w:rPr>
  </w:style>
  <w:style w:type="character" w:customStyle="1" w:styleId="WW-EndnoteReference19">
    <w:name w:val="WW-Endnote Reference19"/>
    <w:rsid w:val="002628C3"/>
    <w:rPr>
      <w:vertAlign w:val="superscript"/>
    </w:rPr>
  </w:style>
  <w:style w:type="character" w:customStyle="1" w:styleId="WW-FootnoteReference20">
    <w:name w:val="WW-Footnote Reference20"/>
    <w:rsid w:val="002628C3"/>
    <w:rPr>
      <w:vertAlign w:val="superscript"/>
    </w:rPr>
  </w:style>
  <w:style w:type="character" w:customStyle="1" w:styleId="WW-EndnoteReference20">
    <w:name w:val="WW-Endnote Reference20"/>
    <w:rsid w:val="002628C3"/>
    <w:rPr>
      <w:vertAlign w:val="superscript"/>
    </w:rPr>
  </w:style>
  <w:style w:type="character" w:customStyle="1" w:styleId="af6">
    <w:name w:val="Σύνδεση ευρετηρίου"/>
    <w:rsid w:val="002628C3"/>
  </w:style>
  <w:style w:type="paragraph" w:customStyle="1" w:styleId="af7">
    <w:name w:val="Επικεφαλίδα"/>
    <w:basedOn w:val="a"/>
    <w:next w:val="af8"/>
    <w:rsid w:val="002628C3"/>
    <w:pPr>
      <w:keepNext/>
      <w:spacing w:before="240"/>
    </w:pPr>
    <w:rPr>
      <w:rFonts w:ascii="Liberation Sans" w:eastAsia="Microsoft YaHei" w:hAnsi="Liberation Sans" w:cs="Mangal"/>
      <w:sz w:val="28"/>
      <w:szCs w:val="28"/>
    </w:rPr>
  </w:style>
  <w:style w:type="paragraph" w:styleId="af8">
    <w:name w:val="Body Text"/>
    <w:basedOn w:val="a"/>
    <w:link w:val="Char20"/>
    <w:uiPriority w:val="99"/>
    <w:rsid w:val="002628C3"/>
    <w:pPr>
      <w:spacing w:after="240"/>
    </w:pPr>
    <w:rPr>
      <w:rFonts w:cs="Times New Roman"/>
    </w:rPr>
  </w:style>
  <w:style w:type="character" w:customStyle="1" w:styleId="Char6">
    <w:name w:val="Σώμα κειμένου Char"/>
    <w:basedOn w:val="a0"/>
    <w:uiPriority w:val="99"/>
    <w:rsid w:val="002628C3"/>
    <w:rPr>
      <w:rFonts w:ascii="Calibri" w:eastAsia="Times New Roman" w:hAnsi="Calibri" w:cs="Calibri"/>
      <w:kern w:val="0"/>
      <w:sz w:val="22"/>
      <w:lang w:val="en-GB" w:eastAsia="zh-CN"/>
      <w14:ligatures w14:val="none"/>
    </w:rPr>
  </w:style>
  <w:style w:type="paragraph" w:styleId="af9">
    <w:name w:val="List"/>
    <w:basedOn w:val="af8"/>
    <w:uiPriority w:val="99"/>
    <w:rsid w:val="002628C3"/>
    <w:rPr>
      <w:rFonts w:cs="Mangal"/>
    </w:rPr>
  </w:style>
  <w:style w:type="paragraph" w:styleId="afa">
    <w:name w:val="caption"/>
    <w:basedOn w:val="a"/>
    <w:uiPriority w:val="35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afb">
    <w:name w:val="Ευρετήριο"/>
    <w:basedOn w:val="a"/>
    <w:rsid w:val="002628C3"/>
    <w:pPr>
      <w:suppressLineNumbers/>
    </w:pPr>
    <w:rPr>
      <w:rFonts w:cs="Mangal"/>
    </w:rPr>
  </w:style>
  <w:style w:type="paragraph" w:customStyle="1" w:styleId="WW-Caption">
    <w:name w:val="WW-Caption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">
    <w:name w:val="WW-Caption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33">
    <w:name w:val="Λεζάντα3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">
    <w:name w:val="WW-Caption1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">
    <w:name w:val="WW-Caption11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">
    <w:name w:val="WW-Caption111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">
    <w:name w:val="WW-Caption1111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24">
    <w:name w:val="Λεζάντα2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Caption1">
    <w:name w:val="Caption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">
    <w:name w:val="WW-Caption11111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">
    <w:name w:val="WW-Caption111111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">
    <w:name w:val="WW-Caption1111111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">
    <w:name w:val="WW-Caption11111111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">
    <w:name w:val="WW-Caption111111111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">
    <w:name w:val="WW-Caption1111111111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">
    <w:name w:val="WW-Caption11111111111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">
    <w:name w:val="WW-Caption111111111111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">
    <w:name w:val="WW-Caption1111111111111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">
    <w:name w:val="WW-Caption11111111111111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">
    <w:name w:val="WW-Caption111111111111111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14">
    <w:name w:val="Λεζάντα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">
    <w:name w:val="WW-Caption1111111111111111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">
    <w:name w:val="WW-Caption11111111111111111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1">
    <w:name w:val="WW-Caption111111111111111111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11">
    <w:name w:val="WW-Caption11111111111111111111"/>
    <w:basedOn w:val="a"/>
    <w:rsid w:val="002628C3"/>
    <w:pPr>
      <w:suppressLineNumbers/>
      <w:spacing w:before="120"/>
    </w:pPr>
    <w:rPr>
      <w:rFonts w:cs="Mangal"/>
      <w:i/>
      <w:iCs/>
      <w:sz w:val="24"/>
    </w:rPr>
  </w:style>
  <w:style w:type="paragraph" w:customStyle="1" w:styleId="Bullet">
    <w:name w:val="Bullet"/>
    <w:basedOn w:val="a"/>
    <w:rsid w:val="002628C3"/>
    <w:pPr>
      <w:numPr>
        <w:numId w:val="2"/>
      </w:numPr>
      <w:spacing w:after="100"/>
    </w:pPr>
    <w:rPr>
      <w:rFonts w:eastAsia="MS Mincho"/>
      <w:lang w:val="en-US" w:eastAsia="ja-JP"/>
    </w:rPr>
  </w:style>
  <w:style w:type="paragraph" w:styleId="afc">
    <w:name w:val="Date"/>
    <w:basedOn w:val="a"/>
    <w:next w:val="a"/>
    <w:link w:val="Char7"/>
    <w:rsid w:val="002628C3"/>
    <w:pPr>
      <w:spacing w:after="100"/>
    </w:pPr>
    <w:rPr>
      <w:rFonts w:eastAsia="MS Mincho"/>
      <w:lang w:val="en-US" w:eastAsia="ja-JP"/>
    </w:rPr>
  </w:style>
  <w:style w:type="character" w:customStyle="1" w:styleId="Char7">
    <w:name w:val="Ημερομηνία Char"/>
    <w:basedOn w:val="a0"/>
    <w:link w:val="afc"/>
    <w:rsid w:val="002628C3"/>
    <w:rPr>
      <w:rFonts w:ascii="Calibri" w:eastAsia="MS Mincho" w:hAnsi="Calibri" w:cs="Calibri"/>
      <w:kern w:val="0"/>
      <w:sz w:val="22"/>
      <w:lang w:val="en-US" w:eastAsia="ja-JP"/>
      <w14:ligatures w14:val="none"/>
    </w:rPr>
  </w:style>
  <w:style w:type="paragraph" w:customStyle="1" w:styleId="DocTitle">
    <w:name w:val="Doc Title"/>
    <w:basedOn w:val="1"/>
    <w:rsid w:val="002628C3"/>
    <w:pPr>
      <w:keepLines w:val="0"/>
      <w:pageBreakBefore/>
      <w:pBdr>
        <w:top w:val="none" w:sz="0" w:space="0" w:color="000000"/>
        <w:left w:val="none" w:sz="0" w:space="0" w:color="000000"/>
        <w:bottom w:val="single" w:sz="18" w:space="1" w:color="000080"/>
        <w:right w:val="none" w:sz="0" w:space="0" w:color="000000"/>
      </w:pBdr>
      <w:spacing w:before="320" w:after="160"/>
    </w:pPr>
    <w:rPr>
      <w:rFonts w:ascii="Arial" w:eastAsia="Times New Roman" w:hAnsi="Arial" w:cs="Times New Roman"/>
      <w:b/>
      <w:bCs/>
      <w:color w:val="333399"/>
      <w:sz w:val="28"/>
      <w:szCs w:val="32"/>
      <w:lang w:val="en-US"/>
    </w:rPr>
  </w:style>
  <w:style w:type="paragraph" w:customStyle="1" w:styleId="inserttext">
    <w:name w:val="insert text"/>
    <w:basedOn w:val="a"/>
    <w:rsid w:val="002628C3"/>
    <w:pPr>
      <w:spacing w:after="100"/>
      <w:ind w:left="794"/>
    </w:pPr>
    <w:rPr>
      <w:rFonts w:eastAsia="MS Mincho"/>
      <w:lang w:val="en-US" w:eastAsia="ja-JP"/>
    </w:rPr>
  </w:style>
  <w:style w:type="paragraph" w:styleId="afd">
    <w:name w:val="footer"/>
    <w:aliases w:val="ft"/>
    <w:basedOn w:val="a"/>
    <w:link w:val="Char8"/>
    <w:uiPriority w:val="99"/>
    <w:rsid w:val="002628C3"/>
    <w:pPr>
      <w:spacing w:after="100"/>
    </w:pPr>
    <w:rPr>
      <w:rFonts w:eastAsia="MS Mincho"/>
      <w:lang w:val="en-US" w:eastAsia="ja-JP"/>
    </w:rPr>
  </w:style>
  <w:style w:type="character" w:customStyle="1" w:styleId="Char8">
    <w:name w:val="Υποσέλιδο Char"/>
    <w:aliases w:val="ft Char1"/>
    <w:basedOn w:val="a0"/>
    <w:link w:val="afd"/>
    <w:uiPriority w:val="99"/>
    <w:rsid w:val="002628C3"/>
    <w:rPr>
      <w:rFonts w:ascii="Calibri" w:eastAsia="MS Mincho" w:hAnsi="Calibri" w:cs="Calibri"/>
      <w:kern w:val="0"/>
      <w:sz w:val="22"/>
      <w:lang w:val="en-US" w:eastAsia="ja-JP"/>
      <w14:ligatures w14:val="none"/>
    </w:rPr>
  </w:style>
  <w:style w:type="paragraph" w:styleId="afe">
    <w:name w:val="header"/>
    <w:aliases w:val=" Char"/>
    <w:basedOn w:val="a"/>
    <w:link w:val="Char9"/>
    <w:uiPriority w:val="99"/>
    <w:rsid w:val="002628C3"/>
    <w:rPr>
      <w:rFonts w:cs="Times New Roman"/>
    </w:rPr>
  </w:style>
  <w:style w:type="character" w:customStyle="1" w:styleId="Char9">
    <w:name w:val="Κεφαλίδα Char"/>
    <w:aliases w:val=" Char Char"/>
    <w:basedOn w:val="a0"/>
    <w:link w:val="afe"/>
    <w:uiPriority w:val="99"/>
    <w:rsid w:val="002628C3"/>
    <w:rPr>
      <w:rFonts w:ascii="Calibri" w:eastAsia="Times New Roman" w:hAnsi="Calibri" w:cs="Times New Roman"/>
      <w:kern w:val="0"/>
      <w:sz w:val="22"/>
      <w:lang w:val="en-GB" w:eastAsia="zh-CN"/>
      <w14:ligatures w14:val="none"/>
    </w:rPr>
  </w:style>
  <w:style w:type="paragraph" w:styleId="aff">
    <w:name w:val="Balloon Text"/>
    <w:basedOn w:val="a"/>
    <w:link w:val="Char10"/>
    <w:uiPriority w:val="99"/>
    <w:rsid w:val="002628C3"/>
    <w:rPr>
      <w:rFonts w:ascii="Tahoma" w:hAnsi="Tahoma" w:cs="Tahoma"/>
      <w:sz w:val="16"/>
      <w:szCs w:val="16"/>
    </w:rPr>
  </w:style>
  <w:style w:type="character" w:customStyle="1" w:styleId="Char10">
    <w:name w:val="Κείμενο πλαισίου Char1"/>
    <w:basedOn w:val="a0"/>
    <w:link w:val="aff"/>
    <w:uiPriority w:val="99"/>
    <w:rsid w:val="002628C3"/>
    <w:rPr>
      <w:rFonts w:ascii="Tahoma" w:eastAsia="Times New Roman" w:hAnsi="Tahoma" w:cs="Tahoma"/>
      <w:kern w:val="0"/>
      <w:sz w:val="16"/>
      <w:szCs w:val="16"/>
      <w:lang w:val="en-GB" w:eastAsia="zh-CN"/>
      <w14:ligatures w14:val="none"/>
    </w:rPr>
  </w:style>
  <w:style w:type="paragraph" w:styleId="aff0">
    <w:name w:val="annotation text"/>
    <w:basedOn w:val="a"/>
    <w:link w:val="Char11"/>
    <w:rsid w:val="002628C3"/>
    <w:rPr>
      <w:sz w:val="20"/>
      <w:szCs w:val="20"/>
    </w:rPr>
  </w:style>
  <w:style w:type="character" w:customStyle="1" w:styleId="Char11">
    <w:name w:val="Κείμενο σχολίου Char1"/>
    <w:basedOn w:val="a0"/>
    <w:link w:val="aff0"/>
    <w:rsid w:val="002628C3"/>
    <w:rPr>
      <w:rFonts w:ascii="Calibri" w:eastAsia="Times New Roman" w:hAnsi="Calibri" w:cs="Calibri"/>
      <w:kern w:val="0"/>
      <w:sz w:val="20"/>
      <w:szCs w:val="20"/>
      <w:lang w:val="en-GB" w:eastAsia="zh-CN"/>
      <w14:ligatures w14:val="none"/>
    </w:rPr>
  </w:style>
  <w:style w:type="paragraph" w:styleId="aff1">
    <w:name w:val="annotation subject"/>
    <w:basedOn w:val="aff0"/>
    <w:next w:val="aff0"/>
    <w:link w:val="Char12"/>
    <w:rsid w:val="002628C3"/>
    <w:rPr>
      <w:b/>
      <w:bCs/>
    </w:rPr>
  </w:style>
  <w:style w:type="character" w:customStyle="1" w:styleId="Char12">
    <w:name w:val="Θέμα σχολίου Char1"/>
    <w:basedOn w:val="Char11"/>
    <w:link w:val="aff1"/>
    <w:rsid w:val="002628C3"/>
    <w:rPr>
      <w:rFonts w:ascii="Calibri" w:eastAsia="Times New Roman" w:hAnsi="Calibri" w:cs="Calibri"/>
      <w:b/>
      <w:bCs/>
      <w:kern w:val="0"/>
      <w:sz w:val="20"/>
      <w:szCs w:val="20"/>
      <w:lang w:val="en-GB" w:eastAsia="zh-CN"/>
      <w14:ligatures w14:val="none"/>
    </w:rPr>
  </w:style>
  <w:style w:type="paragraph" w:styleId="aff2">
    <w:name w:val="Revision"/>
    <w:rsid w:val="002628C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en-GB" w:eastAsia="zh-CN"/>
      <w14:ligatures w14:val="none"/>
    </w:rPr>
  </w:style>
  <w:style w:type="paragraph" w:customStyle="1" w:styleId="western">
    <w:name w:val="western"/>
    <w:basedOn w:val="a"/>
    <w:rsid w:val="002628C3"/>
    <w:pPr>
      <w:spacing w:before="280" w:after="200"/>
    </w:pPr>
    <w:rPr>
      <w:rFonts w:ascii="Arial Unicode MS" w:eastAsia="Arial Unicode MS" w:hAnsi="Arial Unicode MS" w:cs="Arial Unicode MS"/>
    </w:rPr>
  </w:style>
  <w:style w:type="paragraph" w:styleId="aff3">
    <w:name w:val="footnote text"/>
    <w:basedOn w:val="a"/>
    <w:link w:val="Chara"/>
    <w:rsid w:val="002628C3"/>
    <w:pPr>
      <w:spacing w:after="0"/>
      <w:ind w:left="425" w:hanging="425"/>
    </w:pPr>
    <w:rPr>
      <w:sz w:val="18"/>
      <w:szCs w:val="20"/>
      <w:lang w:val="en-IE"/>
    </w:rPr>
  </w:style>
  <w:style w:type="character" w:customStyle="1" w:styleId="Chara">
    <w:name w:val="Κείμενο υποσημείωσης Char"/>
    <w:basedOn w:val="a0"/>
    <w:link w:val="aff3"/>
    <w:rsid w:val="002628C3"/>
    <w:rPr>
      <w:rFonts w:ascii="Calibri" w:eastAsia="Times New Roman" w:hAnsi="Calibri" w:cs="Calibri"/>
      <w:kern w:val="0"/>
      <w:sz w:val="18"/>
      <w:szCs w:val="20"/>
      <w:lang w:val="en-IE" w:eastAsia="zh-CN"/>
      <w14:ligatures w14:val="none"/>
    </w:rPr>
  </w:style>
  <w:style w:type="paragraph" w:styleId="15">
    <w:name w:val="toc 1"/>
    <w:basedOn w:val="a"/>
    <w:next w:val="a"/>
    <w:uiPriority w:val="39"/>
    <w:rsid w:val="002628C3"/>
    <w:pPr>
      <w:spacing w:before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"/>
    <w:next w:val="a"/>
    <w:uiPriority w:val="39"/>
    <w:rsid w:val="002628C3"/>
    <w:pPr>
      <w:spacing w:after="0"/>
      <w:ind w:left="220"/>
      <w:jc w:val="left"/>
    </w:pPr>
    <w:rPr>
      <w:smallCaps/>
      <w:sz w:val="20"/>
      <w:szCs w:val="20"/>
    </w:rPr>
  </w:style>
  <w:style w:type="paragraph" w:styleId="34">
    <w:name w:val="toc 3"/>
    <w:basedOn w:val="a"/>
    <w:next w:val="a"/>
    <w:uiPriority w:val="39"/>
    <w:rsid w:val="002628C3"/>
    <w:pPr>
      <w:spacing w:after="0"/>
      <w:ind w:left="440"/>
      <w:jc w:val="left"/>
    </w:pPr>
    <w:rPr>
      <w:i/>
      <w:iCs/>
      <w:sz w:val="20"/>
      <w:szCs w:val="20"/>
    </w:rPr>
  </w:style>
  <w:style w:type="paragraph" w:styleId="41">
    <w:name w:val="toc 4"/>
    <w:basedOn w:val="a"/>
    <w:next w:val="a"/>
    <w:uiPriority w:val="39"/>
    <w:rsid w:val="002628C3"/>
    <w:pPr>
      <w:spacing w:after="0"/>
      <w:ind w:left="660"/>
      <w:jc w:val="left"/>
    </w:pPr>
    <w:rPr>
      <w:sz w:val="18"/>
      <w:szCs w:val="18"/>
    </w:rPr>
  </w:style>
  <w:style w:type="paragraph" w:styleId="50">
    <w:name w:val="toc 5"/>
    <w:basedOn w:val="a"/>
    <w:next w:val="a"/>
    <w:rsid w:val="002628C3"/>
    <w:pPr>
      <w:spacing w:after="0"/>
      <w:ind w:left="880"/>
      <w:jc w:val="left"/>
    </w:pPr>
    <w:rPr>
      <w:sz w:val="18"/>
      <w:szCs w:val="18"/>
    </w:rPr>
  </w:style>
  <w:style w:type="paragraph" w:styleId="60">
    <w:name w:val="toc 6"/>
    <w:basedOn w:val="a"/>
    <w:next w:val="a"/>
    <w:rsid w:val="002628C3"/>
    <w:pPr>
      <w:spacing w:after="0"/>
      <w:ind w:left="1100"/>
      <w:jc w:val="left"/>
    </w:pPr>
    <w:rPr>
      <w:sz w:val="18"/>
      <w:szCs w:val="18"/>
    </w:rPr>
  </w:style>
  <w:style w:type="paragraph" w:styleId="70">
    <w:name w:val="toc 7"/>
    <w:basedOn w:val="a"/>
    <w:next w:val="a"/>
    <w:rsid w:val="002628C3"/>
    <w:pPr>
      <w:spacing w:after="0"/>
      <w:ind w:left="1320"/>
      <w:jc w:val="left"/>
    </w:pPr>
    <w:rPr>
      <w:sz w:val="18"/>
      <w:szCs w:val="18"/>
    </w:rPr>
  </w:style>
  <w:style w:type="paragraph" w:styleId="80">
    <w:name w:val="toc 8"/>
    <w:basedOn w:val="a"/>
    <w:next w:val="a"/>
    <w:rsid w:val="002628C3"/>
    <w:pPr>
      <w:spacing w:after="0"/>
      <w:ind w:left="1540"/>
      <w:jc w:val="left"/>
    </w:pPr>
    <w:rPr>
      <w:sz w:val="18"/>
      <w:szCs w:val="18"/>
    </w:rPr>
  </w:style>
  <w:style w:type="paragraph" w:styleId="90">
    <w:name w:val="toc 9"/>
    <w:basedOn w:val="a"/>
    <w:next w:val="a"/>
    <w:rsid w:val="002628C3"/>
    <w:pPr>
      <w:spacing w:after="0"/>
      <w:ind w:left="1760"/>
      <w:jc w:val="left"/>
    </w:pPr>
    <w:rPr>
      <w:sz w:val="18"/>
      <w:szCs w:val="18"/>
    </w:rPr>
  </w:style>
  <w:style w:type="paragraph" w:customStyle="1" w:styleId="Style1">
    <w:name w:val="Style1"/>
    <w:basedOn w:val="DocTitle"/>
    <w:rsid w:val="002628C3"/>
    <w:pPr>
      <w:pageBreakBefore w:val="0"/>
      <w:pBdr>
        <w:top w:val="single" w:sz="18" w:space="1" w:color="000080"/>
        <w:left w:val="single" w:sz="18" w:space="4" w:color="000080"/>
        <w:right w:val="single" w:sz="18" w:space="4" w:color="000080"/>
      </w:pBdr>
      <w:jc w:val="center"/>
    </w:pPr>
    <w:rPr>
      <w:rFonts w:ascii="Calibri" w:hAnsi="Calibri" w:cs="Calibri"/>
      <w:sz w:val="40"/>
      <w:szCs w:val="40"/>
      <w:lang w:val="el-GR"/>
    </w:rPr>
  </w:style>
  <w:style w:type="paragraph" w:customStyle="1" w:styleId="Contents">
    <w:name w:val="Contents"/>
    <w:basedOn w:val="1"/>
    <w:rsid w:val="002628C3"/>
    <w:pPr>
      <w:keepLines w:val="0"/>
      <w:pageBreakBefore/>
      <w:pBdr>
        <w:top w:val="none" w:sz="0" w:space="0" w:color="000000"/>
        <w:left w:val="none" w:sz="0" w:space="0" w:color="000000"/>
        <w:bottom w:val="single" w:sz="18" w:space="1" w:color="000080"/>
        <w:right w:val="none" w:sz="0" w:space="0" w:color="000000"/>
      </w:pBdr>
      <w:spacing w:before="320" w:after="160"/>
    </w:pPr>
    <w:rPr>
      <w:rFonts w:ascii="Calibri" w:eastAsia="Times New Roman" w:hAnsi="Calibri" w:cs="Calibri"/>
      <w:b/>
      <w:bCs/>
      <w:color w:val="333399"/>
      <w:sz w:val="28"/>
      <w:szCs w:val="32"/>
    </w:rPr>
  </w:style>
  <w:style w:type="paragraph" w:styleId="aff4">
    <w:name w:val="endnote text"/>
    <w:basedOn w:val="a"/>
    <w:link w:val="Charb"/>
    <w:rsid w:val="002628C3"/>
    <w:rPr>
      <w:sz w:val="20"/>
      <w:szCs w:val="20"/>
    </w:rPr>
  </w:style>
  <w:style w:type="character" w:customStyle="1" w:styleId="Charb">
    <w:name w:val="Κείμενο σημείωσης τέλους Char"/>
    <w:basedOn w:val="a0"/>
    <w:link w:val="aff4"/>
    <w:rsid w:val="002628C3"/>
    <w:rPr>
      <w:rFonts w:ascii="Calibri" w:eastAsia="Times New Roman" w:hAnsi="Calibri" w:cs="Calibri"/>
      <w:kern w:val="0"/>
      <w:sz w:val="20"/>
      <w:szCs w:val="20"/>
      <w:lang w:val="en-GB" w:eastAsia="zh-CN"/>
      <w14:ligatures w14:val="none"/>
    </w:rPr>
  </w:style>
  <w:style w:type="paragraph" w:customStyle="1" w:styleId="Default">
    <w:name w:val="Default"/>
    <w:rsid w:val="002628C3"/>
    <w:pPr>
      <w:widowControl w:val="0"/>
      <w:suppressAutoHyphens/>
      <w:spacing w:after="0" w:line="240" w:lineRule="auto"/>
    </w:pPr>
    <w:rPr>
      <w:rFonts w:ascii="Cambria" w:eastAsia="SimSun" w:hAnsi="Cambria" w:cs="Mangal"/>
      <w:color w:val="000000"/>
      <w:kern w:val="0"/>
      <w:lang w:eastAsia="zh-CN" w:bidi="hi-IN"/>
      <w14:ligatures w14:val="none"/>
    </w:rPr>
  </w:style>
  <w:style w:type="paragraph" w:customStyle="1" w:styleId="aff5">
    <w:name w:val="Προμορφοποιημένο κείμενο"/>
    <w:basedOn w:val="a"/>
    <w:rsid w:val="002628C3"/>
  </w:style>
  <w:style w:type="paragraph" w:styleId="aff6">
    <w:name w:val="Body Text Indent"/>
    <w:basedOn w:val="a"/>
    <w:link w:val="Charc"/>
    <w:uiPriority w:val="99"/>
    <w:rsid w:val="002628C3"/>
    <w:pPr>
      <w:ind w:firstLine="1134"/>
    </w:pPr>
    <w:rPr>
      <w:rFonts w:ascii="Arial" w:hAnsi="Arial" w:cs="Arial"/>
    </w:rPr>
  </w:style>
  <w:style w:type="character" w:customStyle="1" w:styleId="Charc">
    <w:name w:val="Σώμα κείμενου με εσοχή Char"/>
    <w:basedOn w:val="a0"/>
    <w:link w:val="aff6"/>
    <w:uiPriority w:val="99"/>
    <w:rsid w:val="002628C3"/>
    <w:rPr>
      <w:rFonts w:ascii="Arial" w:eastAsia="Times New Roman" w:hAnsi="Arial" w:cs="Arial"/>
      <w:kern w:val="0"/>
      <w:sz w:val="22"/>
      <w:lang w:val="en-GB" w:eastAsia="zh-CN"/>
      <w14:ligatures w14:val="none"/>
    </w:rPr>
  </w:style>
  <w:style w:type="paragraph" w:customStyle="1" w:styleId="normalwithoutspacing">
    <w:name w:val="normal_without_spacing"/>
    <w:basedOn w:val="a"/>
    <w:rsid w:val="002628C3"/>
    <w:pPr>
      <w:spacing w:after="60"/>
    </w:pPr>
    <w:rPr>
      <w:lang w:val="el-GR"/>
    </w:rPr>
  </w:style>
  <w:style w:type="paragraph" w:customStyle="1" w:styleId="foothanging">
    <w:name w:val="foot_hanging"/>
    <w:basedOn w:val="aff3"/>
    <w:rsid w:val="002628C3"/>
    <w:pPr>
      <w:ind w:left="426" w:hanging="426"/>
    </w:pPr>
    <w:rPr>
      <w:szCs w:val="18"/>
    </w:rPr>
  </w:style>
  <w:style w:type="paragraph" w:styleId="-HTML">
    <w:name w:val="HTML Preformatted"/>
    <w:basedOn w:val="a"/>
    <w:link w:val="-HTMLChar1"/>
    <w:rsid w:val="002628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Courier New"/>
      <w:sz w:val="20"/>
      <w:szCs w:val="20"/>
      <w:lang w:val="el-GR"/>
    </w:rPr>
  </w:style>
  <w:style w:type="character" w:customStyle="1" w:styleId="-HTMLChar1">
    <w:name w:val="Προ-διαμορφωμένο HTML Char1"/>
    <w:basedOn w:val="a0"/>
    <w:link w:val="-HTML"/>
    <w:rsid w:val="002628C3"/>
    <w:rPr>
      <w:rFonts w:ascii="Courier New" w:eastAsia="Times New Roman" w:hAnsi="Courier New" w:cs="Courier New"/>
      <w:kern w:val="0"/>
      <w:sz w:val="20"/>
      <w:szCs w:val="20"/>
      <w:lang w:eastAsia="zh-CN"/>
      <w14:ligatures w14:val="none"/>
    </w:rPr>
  </w:style>
  <w:style w:type="paragraph" w:customStyle="1" w:styleId="LO-normal">
    <w:name w:val="LO-normal"/>
    <w:rsid w:val="002628C3"/>
    <w:pPr>
      <w:suppressAutoHyphens/>
      <w:spacing w:after="0" w:line="276" w:lineRule="auto"/>
    </w:pPr>
    <w:rPr>
      <w:rFonts w:ascii="Arial" w:eastAsia="Arial" w:hAnsi="Arial" w:cs="Arial"/>
      <w:color w:val="000000"/>
      <w:kern w:val="0"/>
      <w:sz w:val="22"/>
      <w:szCs w:val="22"/>
      <w:lang w:eastAsia="zh-CN"/>
      <w14:ligatures w14:val="none"/>
    </w:rPr>
  </w:style>
  <w:style w:type="paragraph" w:styleId="35">
    <w:name w:val="Body Text Indent 3"/>
    <w:basedOn w:val="a"/>
    <w:link w:val="3Char0"/>
    <w:uiPriority w:val="99"/>
    <w:rsid w:val="002628C3"/>
    <w:pPr>
      <w:suppressAutoHyphens w:val="0"/>
      <w:spacing w:line="312" w:lineRule="auto"/>
      <w:ind w:left="283"/>
    </w:pPr>
    <w:rPr>
      <w:rFonts w:cs="Times New Roman"/>
      <w:sz w:val="16"/>
      <w:szCs w:val="16"/>
    </w:rPr>
  </w:style>
  <w:style w:type="character" w:customStyle="1" w:styleId="3Char0">
    <w:name w:val="Σώμα κείμενου με εσοχή 3 Char"/>
    <w:basedOn w:val="a0"/>
    <w:link w:val="35"/>
    <w:uiPriority w:val="99"/>
    <w:rsid w:val="002628C3"/>
    <w:rPr>
      <w:rFonts w:ascii="Calibri" w:eastAsia="Times New Roman" w:hAnsi="Calibri" w:cs="Times New Roman"/>
      <w:kern w:val="0"/>
      <w:sz w:val="16"/>
      <w:szCs w:val="16"/>
      <w:lang w:val="en-GB" w:eastAsia="zh-CN"/>
      <w14:ligatures w14:val="none"/>
    </w:rPr>
  </w:style>
  <w:style w:type="paragraph" w:styleId="aff7">
    <w:name w:val="No Spacing"/>
    <w:uiPriority w:val="1"/>
    <w:qFormat/>
    <w:rsid w:val="002628C3"/>
    <w:pPr>
      <w:suppressAutoHyphens/>
      <w:spacing w:after="0" w:line="240" w:lineRule="auto"/>
      <w:jc w:val="both"/>
    </w:pPr>
    <w:rPr>
      <w:rFonts w:ascii="Calibri" w:eastAsia="Times New Roman" w:hAnsi="Calibri" w:cs="Calibri"/>
      <w:kern w:val="0"/>
      <w:sz w:val="22"/>
      <w:lang w:val="en-GB" w:eastAsia="zh-CN"/>
      <w14:ligatures w14:val="none"/>
    </w:rPr>
  </w:style>
  <w:style w:type="paragraph" w:customStyle="1" w:styleId="aff8">
    <w:name w:val="Περιεχόμενα πίνακα"/>
    <w:basedOn w:val="a"/>
    <w:rsid w:val="002628C3"/>
    <w:pPr>
      <w:suppressLineNumbers/>
    </w:pPr>
  </w:style>
  <w:style w:type="paragraph" w:customStyle="1" w:styleId="aff9">
    <w:name w:val="Επικεφαλίδα πίνακα"/>
    <w:basedOn w:val="aff8"/>
    <w:rsid w:val="002628C3"/>
    <w:pPr>
      <w:jc w:val="center"/>
    </w:pPr>
    <w:rPr>
      <w:b/>
      <w:bCs/>
    </w:rPr>
  </w:style>
  <w:style w:type="paragraph" w:customStyle="1" w:styleId="footers">
    <w:name w:val="footers"/>
    <w:basedOn w:val="foothanging"/>
    <w:rsid w:val="002628C3"/>
  </w:style>
  <w:style w:type="paragraph" w:customStyle="1" w:styleId="Standard">
    <w:name w:val="Standard"/>
    <w:rsid w:val="002628C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1"/>
      <w:lang w:eastAsia="zh-CN" w:bidi="hi-IN"/>
      <w14:ligatures w14:val="none"/>
    </w:rPr>
  </w:style>
  <w:style w:type="paragraph" w:customStyle="1" w:styleId="Textbody">
    <w:name w:val="Text body"/>
    <w:basedOn w:val="Standard"/>
    <w:rsid w:val="002628C3"/>
    <w:pPr>
      <w:spacing w:after="120"/>
    </w:pPr>
  </w:style>
  <w:style w:type="paragraph" w:customStyle="1" w:styleId="Footnote">
    <w:name w:val="Footnote"/>
    <w:basedOn w:val="Standard"/>
    <w:rsid w:val="002628C3"/>
    <w:pPr>
      <w:suppressLineNumbers/>
      <w:ind w:left="283" w:hanging="283"/>
    </w:pPr>
    <w:rPr>
      <w:sz w:val="20"/>
      <w:szCs w:val="20"/>
    </w:rPr>
  </w:style>
  <w:style w:type="paragraph" w:styleId="36">
    <w:name w:val="Body Text 3"/>
    <w:basedOn w:val="a"/>
    <w:link w:val="3Char1"/>
    <w:uiPriority w:val="99"/>
    <w:rsid w:val="002628C3"/>
    <w:rPr>
      <w:sz w:val="16"/>
      <w:szCs w:val="16"/>
    </w:rPr>
  </w:style>
  <w:style w:type="character" w:customStyle="1" w:styleId="3Char1">
    <w:name w:val="Σώμα κείμενου 3 Char"/>
    <w:basedOn w:val="a0"/>
    <w:link w:val="36"/>
    <w:uiPriority w:val="99"/>
    <w:rsid w:val="002628C3"/>
    <w:rPr>
      <w:rFonts w:ascii="Calibri" w:eastAsia="Times New Roman" w:hAnsi="Calibri" w:cs="Calibri"/>
      <w:kern w:val="0"/>
      <w:sz w:val="16"/>
      <w:szCs w:val="16"/>
      <w:lang w:val="en-GB" w:eastAsia="zh-CN"/>
      <w14:ligatures w14:val="none"/>
    </w:rPr>
  </w:style>
  <w:style w:type="paragraph" w:customStyle="1" w:styleId="fooot">
    <w:name w:val="fooot"/>
    <w:basedOn w:val="footers"/>
    <w:rsid w:val="002628C3"/>
  </w:style>
  <w:style w:type="paragraph" w:customStyle="1" w:styleId="16">
    <w:name w:val="Κείμενο πλαισίου1"/>
    <w:basedOn w:val="a"/>
    <w:rsid w:val="002628C3"/>
    <w:pPr>
      <w:spacing w:after="0"/>
    </w:pPr>
    <w:rPr>
      <w:rFonts w:ascii="Tahoma" w:hAnsi="Tahoma" w:cs="Tahoma"/>
      <w:sz w:val="16"/>
      <w:szCs w:val="16"/>
    </w:rPr>
  </w:style>
  <w:style w:type="paragraph" w:customStyle="1" w:styleId="17">
    <w:name w:val="Κείμενο σχολίου1"/>
    <w:basedOn w:val="a"/>
    <w:rsid w:val="002628C3"/>
    <w:rPr>
      <w:sz w:val="20"/>
      <w:szCs w:val="20"/>
    </w:rPr>
  </w:style>
  <w:style w:type="paragraph" w:customStyle="1" w:styleId="18">
    <w:name w:val="Θέμα σχολίου1"/>
    <w:basedOn w:val="17"/>
    <w:next w:val="17"/>
    <w:rsid w:val="002628C3"/>
    <w:rPr>
      <w:b/>
      <w:bCs/>
    </w:rPr>
  </w:style>
  <w:style w:type="paragraph" w:customStyle="1" w:styleId="-HTML1">
    <w:name w:val="Προ-διαμορφωμένο HTML1"/>
    <w:basedOn w:val="a"/>
    <w:rsid w:val="002628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Courier New"/>
      <w:sz w:val="20"/>
      <w:szCs w:val="20"/>
      <w:lang w:val="en-US"/>
    </w:rPr>
  </w:style>
  <w:style w:type="paragraph" w:customStyle="1" w:styleId="19">
    <w:name w:val="Αναθεώρηση1"/>
    <w:rsid w:val="002628C3"/>
    <w:pPr>
      <w:suppressAutoHyphens/>
      <w:spacing w:after="0" w:line="240" w:lineRule="auto"/>
    </w:pPr>
    <w:rPr>
      <w:rFonts w:ascii="Calibri" w:eastAsia="Times New Roman" w:hAnsi="Calibri" w:cs="Calibri"/>
      <w:kern w:val="0"/>
      <w:sz w:val="22"/>
      <w:lang w:val="en-GB" w:eastAsia="zh-CN"/>
      <w14:ligatures w14:val="none"/>
    </w:rPr>
  </w:style>
  <w:style w:type="paragraph" w:styleId="2">
    <w:name w:val="List Bullet 2"/>
    <w:basedOn w:val="a"/>
    <w:rsid w:val="002628C3"/>
    <w:pPr>
      <w:numPr>
        <w:numId w:val="1"/>
      </w:numPr>
      <w:suppressAutoHyphens w:val="0"/>
      <w:spacing w:after="0" w:line="360" w:lineRule="auto"/>
    </w:pPr>
    <w:rPr>
      <w:rFonts w:ascii="Trebuchet MS" w:hAnsi="Trebuchet MS" w:cs="Times New Roman"/>
      <w:szCs w:val="20"/>
      <w:lang w:val="en-US"/>
    </w:rPr>
  </w:style>
  <w:style w:type="paragraph" w:customStyle="1" w:styleId="100">
    <w:name w:val="Περιεχόμενα 10"/>
    <w:basedOn w:val="afb"/>
    <w:rsid w:val="002628C3"/>
    <w:pPr>
      <w:tabs>
        <w:tab w:val="right" w:leader="dot" w:pos="7091"/>
      </w:tabs>
      <w:ind w:left="2547"/>
    </w:pPr>
  </w:style>
  <w:style w:type="paragraph" w:customStyle="1" w:styleId="affa">
    <w:name w:val="Οριζόντια γραμμή"/>
    <w:basedOn w:val="a"/>
    <w:next w:val="af8"/>
    <w:rsid w:val="002628C3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283"/>
    </w:pPr>
    <w:rPr>
      <w:sz w:val="12"/>
      <w:szCs w:val="12"/>
    </w:rPr>
  </w:style>
  <w:style w:type="character" w:customStyle="1" w:styleId="Char20">
    <w:name w:val="Σώμα κειμένου Char2"/>
    <w:link w:val="af8"/>
    <w:uiPriority w:val="99"/>
    <w:rsid w:val="002628C3"/>
    <w:rPr>
      <w:rFonts w:ascii="Calibri" w:eastAsia="Times New Roman" w:hAnsi="Calibri" w:cs="Times New Roman"/>
      <w:kern w:val="0"/>
      <w:sz w:val="22"/>
      <w:lang w:val="en-GB" w:eastAsia="zh-CN"/>
      <w14:ligatures w14:val="none"/>
    </w:rPr>
  </w:style>
  <w:style w:type="numbering" w:customStyle="1" w:styleId="1a">
    <w:name w:val="Χωρίς λίστα1"/>
    <w:next w:val="a2"/>
    <w:semiHidden/>
    <w:rsid w:val="002628C3"/>
  </w:style>
  <w:style w:type="character" w:customStyle="1" w:styleId="1Char1">
    <w:name w:val="Επικεφαλίδα 1 Char1"/>
    <w:aliases w:val="Επικεφαλίδα 1 Char Char1,Åðéêåöáëßäá 1 Char Char"/>
    <w:rsid w:val="002628C3"/>
    <w:rPr>
      <w:rFonts w:ascii="Arial" w:hAnsi="Arial" w:cs="Arial"/>
      <w:b/>
      <w:bCs/>
      <w:color w:val="333399"/>
      <w:sz w:val="28"/>
      <w:szCs w:val="32"/>
      <w:lang w:val="en-US" w:eastAsia="zh-CN"/>
    </w:rPr>
  </w:style>
  <w:style w:type="paragraph" w:styleId="26">
    <w:name w:val="Body Text 2"/>
    <w:basedOn w:val="a"/>
    <w:link w:val="2Char0"/>
    <w:uiPriority w:val="99"/>
    <w:rsid w:val="002628C3"/>
    <w:pPr>
      <w:suppressAutoHyphens w:val="0"/>
      <w:spacing w:after="0"/>
    </w:pPr>
    <w:rPr>
      <w:rFonts w:ascii="Times New Roman" w:hAnsi="Times New Roman" w:cs="Times New Roman"/>
      <w:lang w:val="x-none" w:eastAsia="x-none"/>
    </w:rPr>
  </w:style>
  <w:style w:type="character" w:customStyle="1" w:styleId="2Char0">
    <w:name w:val="Σώμα κείμενου 2 Char"/>
    <w:basedOn w:val="a0"/>
    <w:link w:val="26"/>
    <w:uiPriority w:val="99"/>
    <w:rsid w:val="002628C3"/>
    <w:rPr>
      <w:rFonts w:ascii="Times New Roman" w:eastAsia="Times New Roman" w:hAnsi="Times New Roman" w:cs="Times New Roman"/>
      <w:kern w:val="0"/>
      <w:sz w:val="22"/>
      <w:lang w:val="x-none" w:eastAsia="x-none"/>
      <w14:ligatures w14:val="none"/>
    </w:rPr>
  </w:style>
  <w:style w:type="paragraph" w:customStyle="1" w:styleId="BodyText21">
    <w:name w:val="Body Text 21"/>
    <w:basedOn w:val="a"/>
    <w:uiPriority w:val="99"/>
    <w:rsid w:val="002628C3"/>
    <w:pPr>
      <w:tabs>
        <w:tab w:val="left" w:pos="1701"/>
      </w:tabs>
      <w:suppressAutoHyphens w:val="0"/>
      <w:overflowPunct w:val="0"/>
      <w:autoSpaceDE w:val="0"/>
      <w:autoSpaceDN w:val="0"/>
      <w:adjustRightInd w:val="0"/>
      <w:spacing w:line="360" w:lineRule="auto"/>
      <w:ind w:left="851" w:hanging="992"/>
    </w:pPr>
    <w:rPr>
      <w:rFonts w:ascii="Century Gothic" w:hAnsi="Century Gothic" w:cs="Times New Roman"/>
      <w:sz w:val="24"/>
      <w:szCs w:val="20"/>
      <w:lang w:eastAsia="el-GR"/>
    </w:rPr>
  </w:style>
  <w:style w:type="paragraph" w:styleId="27">
    <w:name w:val="Body Text Indent 2"/>
    <w:basedOn w:val="a"/>
    <w:link w:val="2Char1"/>
    <w:uiPriority w:val="99"/>
    <w:rsid w:val="002628C3"/>
    <w:pPr>
      <w:suppressAutoHyphens w:val="0"/>
      <w:spacing w:line="480" w:lineRule="auto"/>
      <w:ind w:left="283"/>
      <w:jc w:val="left"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2Char1">
    <w:name w:val="Σώμα κείμενου με εσοχή 2 Char"/>
    <w:basedOn w:val="a0"/>
    <w:link w:val="27"/>
    <w:uiPriority w:val="99"/>
    <w:rsid w:val="002628C3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paragraph" w:customStyle="1" w:styleId="affb">
    <w:name w:val="για περιεχόμενα"/>
    <w:basedOn w:val="af8"/>
    <w:rsid w:val="002628C3"/>
    <w:pPr>
      <w:suppressAutoHyphens w:val="0"/>
      <w:spacing w:after="80" w:line="260" w:lineRule="exact"/>
      <w:ind w:right="-508"/>
    </w:pPr>
    <w:rPr>
      <w:rFonts w:ascii="Arial" w:hAnsi="Arial" w:cs="Arial"/>
      <w:szCs w:val="22"/>
      <w:lang w:val="el-GR" w:eastAsia="el-GR"/>
    </w:rPr>
  </w:style>
  <w:style w:type="table" w:styleId="affc">
    <w:name w:val="Table Grid"/>
    <w:basedOn w:val="a1"/>
    <w:rsid w:val="002628C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l-G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CharChar">
    <w:name w:val="Επικεφαλίδα 1 Char Char Char"/>
    <w:rsid w:val="002628C3"/>
    <w:rPr>
      <w:i/>
      <w:iCs/>
      <w:sz w:val="24"/>
      <w:szCs w:val="24"/>
      <w:u w:val="single"/>
      <w:lang w:val="el-GR" w:eastAsia="en-US" w:bidi="ar-SA"/>
    </w:rPr>
  </w:style>
  <w:style w:type="paragraph" w:customStyle="1" w:styleId="bullet1">
    <w:name w:val="bullet1"/>
    <w:basedOn w:val="a"/>
    <w:uiPriority w:val="99"/>
    <w:rsid w:val="002628C3"/>
    <w:pPr>
      <w:numPr>
        <w:numId w:val="3"/>
      </w:numPr>
      <w:tabs>
        <w:tab w:val="clear" w:pos="360"/>
      </w:tabs>
      <w:suppressAutoHyphens w:val="0"/>
      <w:overflowPunct w:val="0"/>
      <w:autoSpaceDE w:val="0"/>
      <w:autoSpaceDN w:val="0"/>
      <w:adjustRightInd w:val="0"/>
      <w:spacing w:before="60" w:after="0"/>
      <w:ind w:left="567" w:hanging="567"/>
      <w:textAlignment w:val="baseline"/>
    </w:pPr>
    <w:rPr>
      <w:rFonts w:ascii="Arial" w:hAnsi="Arial" w:cs="Times New Roman"/>
      <w:sz w:val="19"/>
      <w:szCs w:val="20"/>
      <w:lang w:val="el-GR" w:eastAsia="en-US"/>
    </w:rPr>
  </w:style>
  <w:style w:type="paragraph" w:styleId="z-">
    <w:name w:val="HTML Top of Form"/>
    <w:basedOn w:val="a"/>
    <w:next w:val="a"/>
    <w:link w:val="z-Char"/>
    <w:hidden/>
    <w:rsid w:val="002628C3"/>
    <w:pPr>
      <w:pBdr>
        <w:bottom w:val="single" w:sz="6" w:space="1" w:color="auto"/>
      </w:pBdr>
      <w:suppressAutoHyphens w:val="0"/>
      <w:spacing w:after="0"/>
      <w:jc w:val="center"/>
    </w:pPr>
    <w:rPr>
      <w:rFonts w:ascii="Arial" w:hAnsi="Arial" w:cs="Times New Roman"/>
      <w:vanish/>
      <w:sz w:val="16"/>
      <w:szCs w:val="16"/>
      <w:lang w:val="x-none" w:eastAsia="x-none"/>
    </w:rPr>
  </w:style>
  <w:style w:type="character" w:customStyle="1" w:styleId="z-Char">
    <w:name w:val="z-Αρχή φόρμας Char"/>
    <w:basedOn w:val="a0"/>
    <w:link w:val="z-"/>
    <w:rsid w:val="002628C3"/>
    <w:rPr>
      <w:rFonts w:ascii="Arial" w:eastAsia="Times New Roman" w:hAnsi="Arial" w:cs="Times New Roman"/>
      <w:vanish/>
      <w:kern w:val="0"/>
      <w:sz w:val="16"/>
      <w:szCs w:val="16"/>
      <w:lang w:val="x-none" w:eastAsia="x-none"/>
      <w14:ligatures w14:val="none"/>
    </w:rPr>
  </w:style>
  <w:style w:type="paragraph" w:styleId="z-0">
    <w:name w:val="HTML Bottom of Form"/>
    <w:basedOn w:val="a"/>
    <w:next w:val="a"/>
    <w:link w:val="z-Char0"/>
    <w:hidden/>
    <w:rsid w:val="002628C3"/>
    <w:pPr>
      <w:pBdr>
        <w:top w:val="single" w:sz="6" w:space="1" w:color="auto"/>
      </w:pBdr>
      <w:suppressAutoHyphens w:val="0"/>
      <w:spacing w:after="0"/>
      <w:jc w:val="center"/>
    </w:pPr>
    <w:rPr>
      <w:rFonts w:ascii="Arial" w:hAnsi="Arial" w:cs="Times New Roman"/>
      <w:vanish/>
      <w:sz w:val="16"/>
      <w:szCs w:val="16"/>
      <w:lang w:val="x-none" w:eastAsia="x-none"/>
    </w:rPr>
  </w:style>
  <w:style w:type="character" w:customStyle="1" w:styleId="z-Char0">
    <w:name w:val="z-Τέλος φόρμας Char"/>
    <w:basedOn w:val="a0"/>
    <w:link w:val="z-0"/>
    <w:rsid w:val="002628C3"/>
    <w:rPr>
      <w:rFonts w:ascii="Arial" w:eastAsia="Times New Roman" w:hAnsi="Arial" w:cs="Times New Roman"/>
      <w:vanish/>
      <w:kern w:val="0"/>
      <w:sz w:val="16"/>
      <w:szCs w:val="16"/>
      <w:lang w:val="x-none" w:eastAsia="x-none"/>
      <w14:ligatures w14:val="none"/>
    </w:rPr>
  </w:style>
  <w:style w:type="paragraph" w:styleId="Web">
    <w:name w:val="Normal (Web)"/>
    <w:basedOn w:val="a"/>
    <w:uiPriority w:val="99"/>
    <w:rsid w:val="002628C3"/>
    <w:pPr>
      <w:suppressAutoHyphens w:val="0"/>
      <w:spacing w:before="120"/>
      <w:jc w:val="left"/>
    </w:pPr>
    <w:rPr>
      <w:rFonts w:ascii="Verdana" w:hAnsi="Verdana" w:cs="Times New Roman"/>
      <w:color w:val="696A6B"/>
      <w:sz w:val="15"/>
      <w:szCs w:val="15"/>
      <w:lang w:val="el-GR" w:eastAsia="el-GR"/>
    </w:rPr>
  </w:style>
  <w:style w:type="character" w:customStyle="1" w:styleId="c-blue1">
    <w:name w:val="c-blue1"/>
    <w:rsid w:val="002628C3"/>
    <w:rPr>
      <w:rFonts w:ascii="Verdana" w:hAnsi="Verdana" w:hint="default"/>
      <w:color w:val="3151A5"/>
      <w:sz w:val="8"/>
      <w:szCs w:val="8"/>
    </w:rPr>
  </w:style>
  <w:style w:type="paragraph" w:customStyle="1" w:styleId="font5">
    <w:name w:val="font5"/>
    <w:basedOn w:val="a"/>
    <w:rsid w:val="002628C3"/>
    <w:pPr>
      <w:suppressAutoHyphens w:val="0"/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6"/>
      <w:szCs w:val="16"/>
      <w:lang w:val="el-GR" w:eastAsia="el-GR"/>
    </w:rPr>
  </w:style>
  <w:style w:type="paragraph" w:customStyle="1" w:styleId="xl25">
    <w:name w:val="xl25"/>
    <w:basedOn w:val="a"/>
    <w:rsid w:val="002628C3"/>
    <w:pPr>
      <w:pBdr>
        <w:top w:val="single" w:sz="8" w:space="0" w:color="auto"/>
      </w:pBdr>
      <w:suppressAutoHyphens w:val="0"/>
      <w:spacing w:before="100" w:beforeAutospacing="1" w:after="100" w:afterAutospacing="1"/>
      <w:jc w:val="left"/>
    </w:pPr>
    <w:rPr>
      <w:rFonts w:ascii="Arial" w:hAnsi="Arial" w:cs="Arial"/>
      <w:b/>
      <w:bCs/>
      <w:sz w:val="24"/>
      <w:lang w:val="el-GR" w:eastAsia="el-GR"/>
    </w:rPr>
  </w:style>
  <w:style w:type="paragraph" w:customStyle="1" w:styleId="xl26">
    <w:name w:val="xl26"/>
    <w:basedOn w:val="a"/>
    <w:rsid w:val="002628C3"/>
    <w:pPr>
      <w:suppressAutoHyphens w:val="0"/>
      <w:spacing w:before="100" w:beforeAutospacing="1" w:after="100" w:afterAutospacing="1"/>
      <w:jc w:val="left"/>
    </w:pPr>
    <w:rPr>
      <w:rFonts w:ascii="Arial" w:hAnsi="Arial" w:cs="Arial"/>
      <w:b/>
      <w:bCs/>
      <w:sz w:val="24"/>
      <w:lang w:val="el-GR" w:eastAsia="el-GR"/>
    </w:rPr>
  </w:style>
  <w:style w:type="paragraph" w:customStyle="1" w:styleId="xl27">
    <w:name w:val="xl27"/>
    <w:basedOn w:val="a"/>
    <w:rsid w:val="002628C3"/>
    <w:pPr>
      <w:suppressAutoHyphens w:val="0"/>
      <w:spacing w:before="100" w:beforeAutospacing="1" w:after="100" w:afterAutospacing="1"/>
      <w:jc w:val="left"/>
    </w:pPr>
    <w:rPr>
      <w:rFonts w:ascii="Arial" w:hAnsi="Arial" w:cs="Arial"/>
      <w:b/>
      <w:bCs/>
      <w:sz w:val="24"/>
      <w:lang w:val="el-GR" w:eastAsia="el-GR"/>
    </w:rPr>
  </w:style>
  <w:style w:type="paragraph" w:customStyle="1" w:styleId="xl28">
    <w:name w:val="xl28"/>
    <w:basedOn w:val="a"/>
    <w:rsid w:val="002628C3"/>
    <w:pPr>
      <w:suppressAutoHyphens w:val="0"/>
      <w:spacing w:before="100" w:beforeAutospacing="1" w:after="100" w:afterAutospacing="1"/>
      <w:jc w:val="left"/>
    </w:pPr>
    <w:rPr>
      <w:rFonts w:ascii="Arial" w:hAnsi="Arial" w:cs="Arial"/>
      <w:sz w:val="24"/>
      <w:lang w:val="el-GR" w:eastAsia="el-GR"/>
    </w:rPr>
  </w:style>
  <w:style w:type="paragraph" w:customStyle="1" w:styleId="xl29">
    <w:name w:val="xl29"/>
    <w:basedOn w:val="a"/>
    <w:rsid w:val="002628C3"/>
    <w:pPr>
      <w:suppressAutoHyphens w:val="0"/>
      <w:spacing w:before="100" w:beforeAutospacing="1" w:after="100" w:afterAutospacing="1"/>
      <w:jc w:val="left"/>
    </w:pPr>
    <w:rPr>
      <w:rFonts w:ascii="Arial" w:hAnsi="Arial" w:cs="Arial"/>
      <w:b/>
      <w:bCs/>
      <w:sz w:val="24"/>
      <w:lang w:val="el-GR" w:eastAsia="el-GR"/>
    </w:rPr>
  </w:style>
  <w:style w:type="paragraph" w:customStyle="1" w:styleId="xl30">
    <w:name w:val="xl30"/>
    <w:basedOn w:val="a"/>
    <w:rsid w:val="002628C3"/>
    <w:pPr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lang w:val="el-GR" w:eastAsia="el-GR"/>
    </w:rPr>
  </w:style>
  <w:style w:type="paragraph" w:customStyle="1" w:styleId="xl31">
    <w:name w:val="xl31"/>
    <w:basedOn w:val="a"/>
    <w:rsid w:val="002628C3"/>
    <w:pPr>
      <w:suppressAutoHyphens w:val="0"/>
      <w:spacing w:before="100" w:beforeAutospacing="1" w:after="100" w:afterAutospacing="1"/>
      <w:jc w:val="left"/>
    </w:pPr>
    <w:rPr>
      <w:rFonts w:ascii="Arial" w:hAnsi="Arial" w:cs="Arial"/>
      <w:b/>
      <w:bCs/>
      <w:sz w:val="24"/>
      <w:lang w:val="el-GR" w:eastAsia="el-GR"/>
    </w:rPr>
  </w:style>
  <w:style w:type="paragraph" w:customStyle="1" w:styleId="xl32">
    <w:name w:val="xl32"/>
    <w:basedOn w:val="a"/>
    <w:rsid w:val="002628C3"/>
    <w:pPr>
      <w:suppressAutoHyphens w:val="0"/>
      <w:spacing w:before="100" w:beforeAutospacing="1" w:after="100" w:afterAutospacing="1"/>
      <w:jc w:val="left"/>
    </w:pPr>
    <w:rPr>
      <w:rFonts w:ascii="Arial" w:hAnsi="Arial" w:cs="Arial"/>
      <w:b/>
      <w:bCs/>
      <w:sz w:val="24"/>
      <w:lang w:val="el-GR" w:eastAsia="el-GR"/>
    </w:rPr>
  </w:style>
  <w:style w:type="paragraph" w:customStyle="1" w:styleId="xl33">
    <w:name w:val="xl33"/>
    <w:basedOn w:val="a"/>
    <w:rsid w:val="002628C3"/>
    <w:pPr>
      <w:pBdr>
        <w:bottom w:val="double" w:sz="6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1"/>
      <w:szCs w:val="11"/>
      <w:lang w:val="el-GR" w:eastAsia="el-GR"/>
    </w:rPr>
  </w:style>
  <w:style w:type="paragraph" w:customStyle="1" w:styleId="xl34">
    <w:name w:val="xl34"/>
    <w:basedOn w:val="a"/>
    <w:rsid w:val="002628C3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2"/>
      <w:lang w:val="el-GR" w:eastAsia="el-GR"/>
    </w:rPr>
  </w:style>
  <w:style w:type="paragraph" w:customStyle="1" w:styleId="xl35">
    <w:name w:val="xl35"/>
    <w:basedOn w:val="a"/>
    <w:rsid w:val="002628C3"/>
    <w:pPr>
      <w:pBdr>
        <w:bottom w:val="double" w:sz="6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6"/>
      <w:szCs w:val="6"/>
      <w:lang w:val="el-GR" w:eastAsia="el-GR"/>
    </w:rPr>
  </w:style>
  <w:style w:type="paragraph" w:customStyle="1" w:styleId="xl36">
    <w:name w:val="xl36"/>
    <w:basedOn w:val="a"/>
    <w:rsid w:val="002628C3"/>
    <w:pPr>
      <w:pBdr>
        <w:bottom w:val="double" w:sz="6" w:space="0" w:color="auto"/>
      </w:pBdr>
      <w:suppressAutoHyphens w:val="0"/>
      <w:spacing w:before="100" w:beforeAutospacing="1" w:after="100" w:afterAutospacing="1"/>
      <w:jc w:val="left"/>
    </w:pPr>
    <w:rPr>
      <w:rFonts w:ascii="Arial" w:hAnsi="Arial" w:cs="Arial"/>
      <w:b/>
      <w:bCs/>
      <w:sz w:val="6"/>
      <w:szCs w:val="6"/>
      <w:lang w:val="el-GR" w:eastAsia="el-GR"/>
    </w:rPr>
  </w:style>
  <w:style w:type="paragraph" w:customStyle="1" w:styleId="xl37">
    <w:name w:val="xl37"/>
    <w:basedOn w:val="a"/>
    <w:rsid w:val="002628C3"/>
    <w:pPr>
      <w:pBdr>
        <w:bottom w:val="double" w:sz="6" w:space="0" w:color="auto"/>
      </w:pBdr>
      <w:suppressAutoHyphens w:val="0"/>
      <w:spacing w:before="100" w:beforeAutospacing="1" w:after="100" w:afterAutospacing="1"/>
      <w:jc w:val="left"/>
    </w:pPr>
    <w:rPr>
      <w:rFonts w:ascii="Arial" w:hAnsi="Arial" w:cs="Arial"/>
      <w:b/>
      <w:bCs/>
      <w:sz w:val="6"/>
      <w:szCs w:val="6"/>
      <w:lang w:val="el-GR" w:eastAsia="el-GR"/>
    </w:rPr>
  </w:style>
  <w:style w:type="paragraph" w:customStyle="1" w:styleId="xl38">
    <w:name w:val="xl38"/>
    <w:basedOn w:val="a"/>
    <w:rsid w:val="002628C3"/>
    <w:pPr>
      <w:suppressAutoHyphens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FFFF"/>
      <w:sz w:val="96"/>
      <w:szCs w:val="96"/>
      <w:lang w:val="el-GR" w:eastAsia="el-GR"/>
    </w:rPr>
  </w:style>
  <w:style w:type="paragraph" w:customStyle="1" w:styleId="xl39">
    <w:name w:val="xl39"/>
    <w:basedOn w:val="a"/>
    <w:rsid w:val="002628C3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 w:cs="Times New Roman"/>
      <w:b/>
      <w:bCs/>
      <w:szCs w:val="22"/>
      <w:lang w:val="el-GR" w:eastAsia="el-GR"/>
    </w:rPr>
  </w:style>
  <w:style w:type="paragraph" w:customStyle="1" w:styleId="xl40">
    <w:name w:val="xl40"/>
    <w:basedOn w:val="a"/>
    <w:rsid w:val="002628C3"/>
    <w:pPr>
      <w:pBdr>
        <w:bottom w:val="double" w:sz="6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 w:cs="Times New Roman"/>
      <w:b/>
      <w:bCs/>
      <w:szCs w:val="22"/>
      <w:lang w:val="el-GR" w:eastAsia="el-GR"/>
    </w:rPr>
  </w:style>
  <w:style w:type="paragraph" w:customStyle="1" w:styleId="xl41">
    <w:name w:val="xl41"/>
    <w:basedOn w:val="a"/>
    <w:rsid w:val="002628C3"/>
    <w:pPr>
      <w:suppressAutoHyphens w:val="0"/>
      <w:spacing w:before="100" w:beforeAutospacing="1" w:after="100" w:afterAutospacing="1"/>
      <w:textAlignment w:val="center"/>
    </w:pPr>
    <w:rPr>
      <w:rFonts w:ascii="Arial Narrow" w:hAnsi="Arial Narrow" w:cs="Times New Roman"/>
      <w:szCs w:val="22"/>
      <w:lang w:val="el-GR" w:eastAsia="el-GR"/>
    </w:rPr>
  </w:style>
  <w:style w:type="paragraph" w:customStyle="1" w:styleId="xl42">
    <w:name w:val="xl42"/>
    <w:basedOn w:val="a"/>
    <w:rsid w:val="002628C3"/>
    <w:pPr>
      <w:pBdr>
        <w:top w:val="single" w:sz="8" w:space="0" w:color="auto"/>
      </w:pBdr>
      <w:suppressAutoHyphens w:val="0"/>
      <w:spacing w:before="100" w:beforeAutospacing="1" w:after="100" w:afterAutospacing="1"/>
      <w:jc w:val="left"/>
    </w:pPr>
    <w:rPr>
      <w:rFonts w:ascii="Arial" w:hAnsi="Arial" w:cs="Arial"/>
      <w:b/>
      <w:bCs/>
      <w:sz w:val="24"/>
      <w:lang w:val="el-GR" w:eastAsia="el-GR"/>
    </w:rPr>
  </w:style>
  <w:style w:type="paragraph" w:customStyle="1" w:styleId="xl43">
    <w:name w:val="xl43"/>
    <w:basedOn w:val="a"/>
    <w:rsid w:val="002628C3"/>
    <w:pPr>
      <w:pBdr>
        <w:bottom w:val="double" w:sz="6" w:space="0" w:color="auto"/>
      </w:pBdr>
      <w:suppressAutoHyphens w:val="0"/>
      <w:spacing w:before="100" w:beforeAutospacing="1" w:after="100" w:afterAutospacing="1"/>
      <w:jc w:val="left"/>
      <w:textAlignment w:val="center"/>
    </w:pPr>
    <w:rPr>
      <w:rFonts w:ascii="Arial" w:hAnsi="Arial" w:cs="Arial"/>
      <w:i/>
      <w:iCs/>
      <w:sz w:val="11"/>
      <w:szCs w:val="11"/>
      <w:lang w:val="el-GR" w:eastAsia="el-GR"/>
    </w:rPr>
  </w:style>
  <w:style w:type="paragraph" w:customStyle="1" w:styleId="BodyText22">
    <w:name w:val="Body Text 22"/>
    <w:basedOn w:val="a"/>
    <w:rsid w:val="002628C3"/>
    <w:pPr>
      <w:tabs>
        <w:tab w:val="left" w:pos="1701"/>
      </w:tabs>
      <w:suppressAutoHyphens w:val="0"/>
      <w:spacing w:line="360" w:lineRule="auto"/>
      <w:ind w:left="851" w:hanging="992"/>
    </w:pPr>
    <w:rPr>
      <w:rFonts w:ascii="Century Gothic" w:hAnsi="Century Gothic" w:cs="Times New Roman"/>
      <w:sz w:val="24"/>
      <w:szCs w:val="20"/>
      <w:lang w:eastAsia="el-GR"/>
    </w:rPr>
  </w:style>
  <w:style w:type="paragraph" w:customStyle="1" w:styleId="Tabletext">
    <w:name w:val="Table text"/>
    <w:basedOn w:val="a"/>
    <w:rsid w:val="002628C3"/>
    <w:pPr>
      <w:widowControl w:val="0"/>
      <w:suppressAutoHyphens w:val="0"/>
      <w:spacing w:after="0"/>
      <w:ind w:left="113"/>
      <w:jc w:val="left"/>
    </w:pPr>
    <w:rPr>
      <w:rFonts w:ascii="Tahoma" w:hAnsi="Tahoma" w:cs="Times New Roman"/>
      <w:sz w:val="20"/>
      <w:lang w:val="el-GR" w:eastAsia="en-US"/>
    </w:rPr>
  </w:style>
  <w:style w:type="paragraph" w:customStyle="1" w:styleId="StyleTimesNewRoman12ptLinespacingsingle">
    <w:name w:val="Style Times New Roman 12 pt Line spacing:  single"/>
    <w:basedOn w:val="a"/>
    <w:semiHidden/>
    <w:rsid w:val="002628C3"/>
    <w:pPr>
      <w:suppressAutoHyphens w:val="0"/>
    </w:pPr>
    <w:rPr>
      <w:rFonts w:ascii="Tahoma" w:hAnsi="Tahoma" w:cs="Times New Roman"/>
      <w:sz w:val="20"/>
      <w:szCs w:val="20"/>
      <w:lang w:val="el-GR" w:eastAsia="en-US"/>
    </w:rPr>
  </w:style>
  <w:style w:type="paragraph" w:styleId="affd">
    <w:name w:val="Document Map"/>
    <w:basedOn w:val="a"/>
    <w:link w:val="Chard"/>
    <w:uiPriority w:val="99"/>
    <w:semiHidden/>
    <w:rsid w:val="002628C3"/>
    <w:pPr>
      <w:shd w:val="clear" w:color="auto" w:fill="000080"/>
      <w:suppressAutoHyphens w:val="0"/>
      <w:spacing w:after="0"/>
      <w:jc w:val="left"/>
    </w:pPr>
    <w:rPr>
      <w:rFonts w:ascii="Tahoma" w:hAnsi="Tahoma" w:cs="Times New Roman"/>
      <w:sz w:val="20"/>
      <w:szCs w:val="20"/>
      <w:lang w:val="x-none" w:eastAsia="x-none"/>
    </w:rPr>
  </w:style>
  <w:style w:type="character" w:customStyle="1" w:styleId="Chard">
    <w:name w:val="Χάρτης εγγράφου Char"/>
    <w:basedOn w:val="a0"/>
    <w:link w:val="affd"/>
    <w:uiPriority w:val="99"/>
    <w:semiHidden/>
    <w:rsid w:val="002628C3"/>
    <w:rPr>
      <w:rFonts w:ascii="Tahoma" w:eastAsia="Times New Roman" w:hAnsi="Tahoma" w:cs="Times New Roman"/>
      <w:kern w:val="0"/>
      <w:sz w:val="20"/>
      <w:szCs w:val="20"/>
      <w:shd w:val="clear" w:color="auto" w:fill="000080"/>
      <w:lang w:val="x-none" w:eastAsia="x-none"/>
      <w14:ligatures w14:val="none"/>
    </w:rPr>
  </w:style>
  <w:style w:type="paragraph" w:styleId="28">
    <w:name w:val="List Continue 2"/>
    <w:basedOn w:val="a"/>
    <w:uiPriority w:val="99"/>
    <w:rsid w:val="002628C3"/>
    <w:pPr>
      <w:suppressAutoHyphens w:val="0"/>
      <w:ind w:left="566"/>
      <w:jc w:val="left"/>
    </w:pPr>
    <w:rPr>
      <w:rFonts w:ascii="Arial" w:hAnsi="Arial" w:cs="Times New Roman"/>
      <w:sz w:val="20"/>
      <w:szCs w:val="20"/>
      <w:lang w:val="el-GR" w:eastAsia="en-US"/>
    </w:rPr>
  </w:style>
  <w:style w:type="paragraph" w:customStyle="1" w:styleId="BodyText31">
    <w:name w:val="Body Text 31"/>
    <w:basedOn w:val="a"/>
    <w:rsid w:val="002628C3"/>
    <w:pPr>
      <w:suppressAutoHyphens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Times New Roman" w:hAnsi="Times New Roman" w:cs="Times New Roman"/>
      <w:sz w:val="28"/>
      <w:szCs w:val="20"/>
      <w:u w:val="single"/>
      <w:lang w:val="el-GR" w:eastAsia="el-GR"/>
    </w:rPr>
  </w:style>
  <w:style w:type="paragraph" w:customStyle="1" w:styleId="BodyText23">
    <w:name w:val="Body Text 23"/>
    <w:basedOn w:val="a"/>
    <w:rsid w:val="002628C3"/>
    <w:pPr>
      <w:tabs>
        <w:tab w:val="left" w:pos="1701"/>
      </w:tabs>
      <w:suppressAutoHyphens w:val="0"/>
      <w:overflowPunct w:val="0"/>
      <w:autoSpaceDE w:val="0"/>
      <w:autoSpaceDN w:val="0"/>
      <w:adjustRightInd w:val="0"/>
      <w:spacing w:line="360" w:lineRule="auto"/>
      <w:ind w:left="851" w:hanging="992"/>
      <w:textAlignment w:val="baseline"/>
    </w:pPr>
    <w:rPr>
      <w:rFonts w:ascii="Century Gothic" w:hAnsi="Century Gothic" w:cs="Times New Roman"/>
      <w:sz w:val="24"/>
      <w:szCs w:val="20"/>
      <w:lang w:eastAsia="el-GR"/>
    </w:rPr>
  </w:style>
  <w:style w:type="character" w:customStyle="1" w:styleId="1coronisblue">
    <w:name w:val="1_coronis_blue"/>
    <w:rsid w:val="002628C3"/>
    <w:rPr>
      <w:rFonts w:ascii="Times New Roman" w:hAnsi="Times New Roman" w:cs="Verdana"/>
      <w:color w:val="1F497D"/>
      <w:sz w:val="24"/>
      <w:lang w:val="en-GB" w:eastAsia="ja-JP" w:bidi="ar-SA"/>
    </w:rPr>
  </w:style>
  <w:style w:type="paragraph" w:customStyle="1" w:styleId="210">
    <w:name w:val="Σώμα κείμενου 21"/>
    <w:basedOn w:val="a"/>
    <w:rsid w:val="002628C3"/>
    <w:pPr>
      <w:suppressAutoHyphens w:val="0"/>
      <w:overflowPunct w:val="0"/>
      <w:autoSpaceDE w:val="0"/>
      <w:autoSpaceDN w:val="0"/>
      <w:adjustRightInd w:val="0"/>
      <w:spacing w:before="60"/>
      <w:ind w:left="1418" w:hanging="1418"/>
      <w:textAlignment w:val="baseline"/>
    </w:pPr>
    <w:rPr>
      <w:rFonts w:ascii="Arial" w:hAnsi="Arial" w:cs="Times New Roman"/>
      <w:sz w:val="26"/>
      <w:szCs w:val="20"/>
      <w:lang w:val="el-GR" w:eastAsia="en-US"/>
    </w:rPr>
  </w:style>
  <w:style w:type="character" w:customStyle="1" w:styleId="1CharChar">
    <w:name w:val="Επικεφαλίδα 1 Char Char"/>
    <w:aliases w:val="Åðéêåöáëßäá 1 Char Char Char"/>
    <w:rsid w:val="002628C3"/>
    <w:rPr>
      <w:i/>
      <w:iCs/>
      <w:sz w:val="24"/>
      <w:szCs w:val="24"/>
      <w:u w:val="single"/>
      <w:lang w:val="el-GR" w:eastAsia="el-GR" w:bidi="ar-SA"/>
    </w:rPr>
  </w:style>
  <w:style w:type="paragraph" w:customStyle="1" w:styleId="entry">
    <w:name w:val="entry"/>
    <w:basedOn w:val="a"/>
    <w:rsid w:val="002628C3"/>
    <w:pPr>
      <w:suppressAutoHyphens w:val="0"/>
      <w:spacing w:before="40" w:after="0"/>
      <w:jc w:val="left"/>
    </w:pPr>
    <w:rPr>
      <w:rFonts w:ascii="Times New Roman" w:hAnsi="Times New Roman" w:cs="Times New Roman"/>
      <w:szCs w:val="20"/>
      <w:lang w:val="el-GR" w:eastAsia="el-GR"/>
    </w:rPr>
  </w:style>
  <w:style w:type="paragraph" w:customStyle="1" w:styleId="CharChar6">
    <w:name w:val="Char Char6"/>
    <w:basedOn w:val="a"/>
    <w:rsid w:val="002628C3"/>
    <w:pPr>
      <w:suppressAutoHyphens w:val="0"/>
      <w:spacing w:after="160" w:line="240" w:lineRule="exact"/>
      <w:jc w:val="lef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CharCharCharCharCharCharCharCharCharCharCharCharCharChar">
    <w:name w:val="Char Char Char Char Char Char Char Char Char Char Char Char Char Char"/>
    <w:basedOn w:val="a"/>
    <w:rsid w:val="002628C3"/>
    <w:pPr>
      <w:suppressAutoHyphens w:val="0"/>
      <w:spacing w:after="160" w:line="240" w:lineRule="exact"/>
      <w:jc w:val="lef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CharCharCharCharChar1CharCharCharCharCharChar">
    <w:name w:val="Char Char Char Char Char1 Char Char Char Char Char Char"/>
    <w:basedOn w:val="a"/>
    <w:rsid w:val="002628C3"/>
    <w:pPr>
      <w:suppressAutoHyphens w:val="0"/>
      <w:spacing w:after="160" w:line="240" w:lineRule="exact"/>
      <w:jc w:val="left"/>
    </w:pPr>
    <w:rPr>
      <w:rFonts w:ascii="Tahoma" w:hAnsi="Tahoma" w:cs="Times New Roman"/>
      <w:sz w:val="20"/>
      <w:szCs w:val="20"/>
      <w:lang w:val="en-US" w:eastAsia="en-US"/>
    </w:rPr>
  </w:style>
  <w:style w:type="character" w:customStyle="1" w:styleId="1b">
    <w:name w:val="Ανεπίλυτη αναφορά1"/>
    <w:uiPriority w:val="99"/>
    <w:semiHidden/>
    <w:unhideWhenUsed/>
    <w:rsid w:val="002628C3"/>
    <w:rPr>
      <w:color w:val="605E5C"/>
      <w:shd w:val="clear" w:color="auto" w:fill="E1DFDD"/>
    </w:rPr>
  </w:style>
  <w:style w:type="character" w:styleId="affe">
    <w:name w:val="Unresolved Mention"/>
    <w:uiPriority w:val="99"/>
    <w:semiHidden/>
    <w:unhideWhenUsed/>
    <w:rsid w:val="002628C3"/>
    <w:rPr>
      <w:color w:val="605E5C"/>
      <w:shd w:val="clear" w:color="auto" w:fill="E1DFDD"/>
    </w:rPr>
  </w:style>
  <w:style w:type="paragraph" w:customStyle="1" w:styleId="CharCharCharChar">
    <w:name w:val="Char Char Char Char"/>
    <w:basedOn w:val="a"/>
    <w:uiPriority w:val="99"/>
    <w:rsid w:val="002628C3"/>
    <w:pPr>
      <w:suppressAutoHyphens w:val="0"/>
      <w:spacing w:after="160" w:line="240" w:lineRule="exact"/>
      <w:jc w:val="left"/>
    </w:pPr>
    <w:rPr>
      <w:rFonts w:ascii="Tahoma" w:hAnsi="Tahoma" w:cs="Times New Roman"/>
      <w:sz w:val="20"/>
      <w:szCs w:val="20"/>
      <w:lang w:val="en-US" w:eastAsia="en-US"/>
    </w:rPr>
  </w:style>
  <w:style w:type="character" w:customStyle="1" w:styleId="Char13">
    <w:name w:val="Σώμα κειμένου Char1"/>
    <w:rsid w:val="002628C3"/>
    <w:rPr>
      <w:sz w:val="22"/>
      <w:szCs w:val="24"/>
    </w:rPr>
  </w:style>
  <w:style w:type="character" w:customStyle="1" w:styleId="CharChar5">
    <w:name w:val="Char Char5"/>
    <w:uiPriority w:val="99"/>
    <w:rsid w:val="002628C3"/>
    <w:rPr>
      <w:sz w:val="22"/>
      <w:szCs w:val="24"/>
      <w:lang w:val="el-GR" w:eastAsia="el-GR" w:bidi="ar-SA"/>
    </w:rPr>
  </w:style>
  <w:style w:type="paragraph" w:customStyle="1" w:styleId="CharChar60">
    <w:name w:val="Char Char6"/>
    <w:basedOn w:val="a"/>
    <w:uiPriority w:val="99"/>
    <w:rsid w:val="002628C3"/>
    <w:pPr>
      <w:suppressAutoHyphens w:val="0"/>
      <w:spacing w:after="160" w:line="240" w:lineRule="exact"/>
      <w:jc w:val="lef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CharChar2">
    <w:name w:val="Char Char2"/>
    <w:basedOn w:val="a"/>
    <w:uiPriority w:val="99"/>
    <w:rsid w:val="002628C3"/>
    <w:pPr>
      <w:suppressAutoHyphens w:val="0"/>
      <w:spacing w:after="160" w:line="240" w:lineRule="exact"/>
      <w:jc w:val="lef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msonormal0">
    <w:name w:val="msonormal"/>
    <w:basedOn w:val="a"/>
    <w:rsid w:val="002628C3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lang w:val="el-GR" w:eastAsia="el-GR"/>
    </w:rPr>
  </w:style>
  <w:style w:type="paragraph" w:customStyle="1" w:styleId="xl65">
    <w:name w:val="xl65"/>
    <w:basedOn w:val="a"/>
    <w:rsid w:val="00262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 Narrow" w:hAnsi="Arial Narrow" w:cs="Times New Roman"/>
      <w:szCs w:val="22"/>
      <w:lang w:val="el-GR" w:eastAsia="el-GR"/>
    </w:rPr>
  </w:style>
  <w:style w:type="paragraph" w:customStyle="1" w:styleId="xl66">
    <w:name w:val="xl66"/>
    <w:basedOn w:val="a"/>
    <w:rsid w:val="002628C3"/>
    <w:pP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 Narrow" w:hAnsi="Arial Narrow" w:cs="Times New Roman"/>
      <w:szCs w:val="22"/>
      <w:lang w:val="el-GR" w:eastAsia="el-GR"/>
    </w:rPr>
  </w:style>
  <w:style w:type="paragraph" w:customStyle="1" w:styleId="xl67">
    <w:name w:val="xl67"/>
    <w:basedOn w:val="a"/>
    <w:rsid w:val="00262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left"/>
      <w:textAlignment w:val="center"/>
    </w:pPr>
    <w:rPr>
      <w:rFonts w:ascii="Arial Narrow" w:hAnsi="Arial Narrow" w:cs="Times New Roman"/>
      <w:szCs w:val="22"/>
      <w:lang w:val="el-GR" w:eastAsia="el-GR"/>
    </w:rPr>
  </w:style>
  <w:style w:type="paragraph" w:customStyle="1" w:styleId="xl68">
    <w:name w:val="xl68"/>
    <w:basedOn w:val="a"/>
    <w:rsid w:val="00262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 w:cs="Times New Roman"/>
      <w:szCs w:val="22"/>
      <w:lang w:val="el-GR" w:eastAsia="el-GR"/>
    </w:rPr>
  </w:style>
  <w:style w:type="paragraph" w:customStyle="1" w:styleId="xl69">
    <w:name w:val="xl69"/>
    <w:basedOn w:val="a"/>
    <w:rsid w:val="00262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Narrow" w:hAnsi="Arial Narrow" w:cs="Times New Roman"/>
      <w:szCs w:val="22"/>
      <w:lang w:val="el-GR" w:eastAsia="el-GR"/>
    </w:rPr>
  </w:style>
  <w:style w:type="paragraph" w:customStyle="1" w:styleId="xl70">
    <w:name w:val="xl70"/>
    <w:basedOn w:val="a"/>
    <w:rsid w:val="00262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sz w:val="24"/>
      <w:lang w:val="el-GR" w:eastAsia="el-GR"/>
    </w:rPr>
  </w:style>
  <w:style w:type="paragraph" w:customStyle="1" w:styleId="xl71">
    <w:name w:val="xl71"/>
    <w:basedOn w:val="a"/>
    <w:rsid w:val="002628C3"/>
    <w:pP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sz w:val="24"/>
      <w:lang w:val="el-GR" w:eastAsia="el-GR"/>
    </w:rPr>
  </w:style>
  <w:style w:type="paragraph" w:customStyle="1" w:styleId="xl72">
    <w:name w:val="xl72"/>
    <w:basedOn w:val="a"/>
    <w:rsid w:val="00262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sz w:val="24"/>
      <w:lang w:val="el-GR" w:eastAsia="el-GR"/>
    </w:rPr>
  </w:style>
  <w:style w:type="paragraph" w:customStyle="1" w:styleId="xl73">
    <w:name w:val="xl73"/>
    <w:basedOn w:val="a"/>
    <w:rsid w:val="00262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 Narrow" w:hAnsi="Arial Narrow" w:cs="Times New Roman"/>
      <w:szCs w:val="22"/>
      <w:lang w:val="el-GR" w:eastAsia="el-GR"/>
    </w:rPr>
  </w:style>
  <w:style w:type="paragraph" w:customStyle="1" w:styleId="xl74">
    <w:name w:val="xl74"/>
    <w:basedOn w:val="a"/>
    <w:rsid w:val="002628C3"/>
    <w:pP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sz w:val="24"/>
      <w:lang w:val="el-GR" w:eastAsia="el-GR"/>
    </w:rPr>
  </w:style>
  <w:style w:type="paragraph" w:customStyle="1" w:styleId="xl75">
    <w:name w:val="xl75"/>
    <w:basedOn w:val="a"/>
    <w:rsid w:val="00262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ascii="Arial Narrow" w:hAnsi="Arial Narrow" w:cs="Times New Roman"/>
      <w:sz w:val="24"/>
      <w:lang w:val="el-GR" w:eastAsia="el-GR"/>
    </w:rPr>
  </w:style>
  <w:style w:type="paragraph" w:customStyle="1" w:styleId="xl76">
    <w:name w:val="xl76"/>
    <w:basedOn w:val="a"/>
    <w:rsid w:val="00262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ascii="Arial Narrow" w:hAnsi="Arial Narrow" w:cs="Times New Roman"/>
      <w:szCs w:val="22"/>
      <w:lang w:val="el-GR" w:eastAsia="el-GR"/>
    </w:rPr>
  </w:style>
  <w:style w:type="paragraph" w:customStyle="1" w:styleId="xl77">
    <w:name w:val="xl77"/>
    <w:basedOn w:val="a"/>
    <w:rsid w:val="00262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ascii="Arial Narrow" w:hAnsi="Arial Narrow" w:cs="Times New Roman"/>
      <w:szCs w:val="22"/>
      <w:lang w:val="el-GR" w:eastAsia="el-GR"/>
    </w:rPr>
  </w:style>
  <w:style w:type="paragraph" w:customStyle="1" w:styleId="xl78">
    <w:name w:val="xl78"/>
    <w:basedOn w:val="a"/>
    <w:rsid w:val="00262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ascii="Arial Narrow" w:hAnsi="Arial Narrow" w:cs="Times New Roman"/>
      <w:szCs w:val="22"/>
      <w:lang w:val="el-GR" w:eastAsia="el-GR"/>
    </w:rPr>
  </w:style>
  <w:style w:type="paragraph" w:customStyle="1" w:styleId="para-1">
    <w:name w:val="para-1"/>
    <w:basedOn w:val="a"/>
    <w:rsid w:val="002628C3"/>
    <w:pPr>
      <w:tabs>
        <w:tab w:val="left" w:pos="1021"/>
        <w:tab w:val="left" w:pos="1588"/>
        <w:tab w:val="left" w:pos="2155"/>
        <w:tab w:val="left" w:pos="2722"/>
        <w:tab w:val="left" w:pos="3289"/>
      </w:tabs>
      <w:spacing w:after="0"/>
      <w:ind w:left="1021" w:hanging="1021"/>
    </w:pPr>
    <w:rPr>
      <w:rFonts w:ascii="Arial" w:hAnsi="Arial" w:cs="Arial"/>
      <w:spacing w:val="5"/>
      <w:szCs w:val="20"/>
      <w:lang w:val="el-GR"/>
    </w:rPr>
  </w:style>
  <w:style w:type="numbering" w:customStyle="1" w:styleId="NoList1">
    <w:name w:val="No List1"/>
    <w:next w:val="a2"/>
    <w:uiPriority w:val="99"/>
    <w:semiHidden/>
    <w:unhideWhenUsed/>
    <w:rsid w:val="002628C3"/>
  </w:style>
  <w:style w:type="character" w:customStyle="1" w:styleId="DeltaViewInsertion">
    <w:name w:val="DeltaView Insertion"/>
    <w:rsid w:val="002628C3"/>
    <w:rPr>
      <w:b/>
      <w:i/>
      <w:spacing w:val="0"/>
      <w:lang w:val="el-GR"/>
    </w:rPr>
  </w:style>
  <w:style w:type="paragraph" w:customStyle="1" w:styleId="FR1">
    <w:name w:val="FR1"/>
    <w:rsid w:val="002628C3"/>
    <w:pPr>
      <w:widowControl w:val="0"/>
      <w:spacing w:before="220" w:after="0" w:line="240" w:lineRule="auto"/>
    </w:pPr>
    <w:rPr>
      <w:rFonts w:ascii="Arial" w:eastAsia="Times New Roman" w:hAnsi="Arial" w:cs="Times New Roman"/>
      <w:snapToGrid w:val="0"/>
      <w:kern w:val="0"/>
      <w:sz w:val="22"/>
      <w:szCs w:val="22"/>
      <w:lang w:eastAsia="el-GR"/>
      <w14:ligatures w14:val="none"/>
    </w:rPr>
  </w:style>
  <w:style w:type="paragraph" w:customStyle="1" w:styleId="Preformatted">
    <w:name w:val="Preformatted"/>
    <w:basedOn w:val="a"/>
    <w:rsid w:val="002628C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  <w:spacing w:after="0"/>
      <w:jc w:val="left"/>
    </w:pPr>
    <w:rPr>
      <w:rFonts w:ascii="Courier New" w:hAnsi="Courier New" w:cs="Times New Roman"/>
      <w:snapToGrid w:val="0"/>
      <w:sz w:val="20"/>
      <w:szCs w:val="20"/>
      <w:lang w:val="el-GR" w:eastAsia="el-GR"/>
    </w:rPr>
  </w:style>
  <w:style w:type="paragraph" w:customStyle="1" w:styleId="CharCharCharChar0">
    <w:name w:val="Char Char Char Char"/>
    <w:basedOn w:val="a"/>
    <w:rsid w:val="002628C3"/>
    <w:pPr>
      <w:suppressAutoHyphens w:val="0"/>
      <w:spacing w:after="160" w:line="240" w:lineRule="exact"/>
      <w:jc w:val="left"/>
    </w:pPr>
    <w:rPr>
      <w:rFonts w:ascii="Tahoma" w:hAnsi="Tahoma" w:cs="Times New Roman"/>
      <w:sz w:val="20"/>
      <w:szCs w:val="20"/>
      <w:lang w:val="en-US" w:eastAsia="en-US"/>
    </w:rPr>
  </w:style>
  <w:style w:type="character" w:customStyle="1" w:styleId="CharChar50">
    <w:name w:val="Char Char5"/>
    <w:rsid w:val="002628C3"/>
    <w:rPr>
      <w:sz w:val="22"/>
      <w:szCs w:val="24"/>
      <w:lang w:val="el-GR" w:eastAsia="el-GR" w:bidi="ar-SA"/>
    </w:rPr>
  </w:style>
  <w:style w:type="paragraph" w:customStyle="1" w:styleId="CharChar20">
    <w:name w:val="Char Char2"/>
    <w:basedOn w:val="a"/>
    <w:rsid w:val="002628C3"/>
    <w:pPr>
      <w:suppressAutoHyphens w:val="0"/>
      <w:spacing w:after="160" w:line="240" w:lineRule="exact"/>
      <w:jc w:val="lef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CharChar">
    <w:name w:val="Char Char"/>
    <w:basedOn w:val="a"/>
    <w:rsid w:val="002628C3"/>
    <w:pPr>
      <w:suppressAutoHyphens w:val="0"/>
      <w:spacing w:after="160" w:line="240" w:lineRule="exact"/>
      <w:jc w:val="lef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2628C3"/>
    <w:pPr>
      <w:widowControl w:val="0"/>
      <w:suppressAutoHyphens w:val="0"/>
      <w:autoSpaceDE w:val="0"/>
      <w:autoSpaceDN w:val="0"/>
      <w:adjustRightInd w:val="0"/>
      <w:spacing w:after="0"/>
      <w:jc w:val="left"/>
    </w:pPr>
    <w:rPr>
      <w:rFonts w:ascii="Arial" w:hAnsi="Arial" w:cs="Arial"/>
      <w:sz w:val="24"/>
      <w:lang w:val="el-GR" w:eastAsia="el-GR"/>
    </w:rPr>
  </w:style>
  <w:style w:type="character" w:customStyle="1" w:styleId="FontStyle13">
    <w:name w:val="Font Style13"/>
    <w:uiPriority w:val="99"/>
    <w:rsid w:val="002628C3"/>
    <w:rPr>
      <w:rFonts w:ascii="Arial" w:hAnsi="Arial" w:cs="Arial"/>
      <w:b/>
      <w:bCs/>
      <w:sz w:val="32"/>
      <w:szCs w:val="32"/>
    </w:rPr>
  </w:style>
  <w:style w:type="paragraph" w:customStyle="1" w:styleId="xl79">
    <w:name w:val="xl79"/>
    <w:basedOn w:val="a"/>
    <w:rsid w:val="00262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lang w:val="el-GR" w:eastAsia="el-GR"/>
    </w:rPr>
  </w:style>
  <w:style w:type="table" w:customStyle="1" w:styleId="TableGrid1">
    <w:name w:val="Table Grid1"/>
    <w:basedOn w:val="a1"/>
    <w:next w:val="affc"/>
    <w:uiPriority w:val="99"/>
    <w:rsid w:val="002628C3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el-G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Subtle Emphasis"/>
    <w:uiPriority w:val="19"/>
    <w:qFormat/>
    <w:rsid w:val="002628C3"/>
    <w:rPr>
      <w:i/>
      <w:color w:val="5A5A5A"/>
    </w:rPr>
  </w:style>
  <w:style w:type="character" w:styleId="afff0">
    <w:name w:val="Subtle Reference"/>
    <w:uiPriority w:val="31"/>
    <w:qFormat/>
    <w:rsid w:val="002628C3"/>
    <w:rPr>
      <w:sz w:val="24"/>
      <w:szCs w:val="24"/>
      <w:u w:val="single"/>
    </w:rPr>
  </w:style>
  <w:style w:type="character" w:styleId="afff1">
    <w:name w:val="Book Title"/>
    <w:uiPriority w:val="33"/>
    <w:qFormat/>
    <w:rsid w:val="002628C3"/>
    <w:rPr>
      <w:rFonts w:ascii="Cambria" w:eastAsia="Times New Roman" w:hAnsi="Cambria"/>
      <w:b/>
      <w:i/>
      <w:sz w:val="24"/>
      <w:szCs w:val="24"/>
    </w:rPr>
  </w:style>
  <w:style w:type="paragraph" w:styleId="afff2">
    <w:name w:val="TOC Heading"/>
    <w:basedOn w:val="1"/>
    <w:next w:val="a"/>
    <w:uiPriority w:val="39"/>
    <w:semiHidden/>
    <w:unhideWhenUsed/>
    <w:qFormat/>
    <w:rsid w:val="002628C3"/>
    <w:pPr>
      <w:keepLines w:val="0"/>
      <w:spacing w:before="240" w:after="60"/>
      <w:outlineLvl w:val="9"/>
    </w:pPr>
    <w:rPr>
      <w:rFonts w:ascii="Cambria" w:eastAsia="Times New Roman" w:hAnsi="Cambria" w:cs="Times New Roman"/>
      <w:b/>
      <w:bCs/>
      <w:color w:val="auto"/>
      <w:kern w:val="32"/>
      <w:sz w:val="32"/>
      <w:szCs w:val="32"/>
      <w:lang w:eastAsia="el-GR"/>
    </w:rPr>
  </w:style>
  <w:style w:type="paragraph" w:customStyle="1" w:styleId="Chare">
    <w:name w:val="Char"/>
    <w:basedOn w:val="a"/>
    <w:rsid w:val="002628C3"/>
    <w:pPr>
      <w:suppressAutoHyphens w:val="0"/>
      <w:autoSpaceDE w:val="0"/>
      <w:autoSpaceDN w:val="0"/>
      <w:adjustRightInd w:val="0"/>
      <w:spacing w:after="160" w:line="240" w:lineRule="exact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styleId="afff3">
    <w:name w:val="Block Text"/>
    <w:basedOn w:val="a"/>
    <w:rsid w:val="002628C3"/>
    <w:pPr>
      <w:suppressAutoHyphens w:val="0"/>
      <w:spacing w:after="0" w:line="360" w:lineRule="auto"/>
      <w:ind w:left="-720" w:right="-604"/>
    </w:pPr>
    <w:rPr>
      <w:rFonts w:ascii="GrHelvetica" w:hAnsi="GrHelvetica" w:cs="Times New Roman"/>
      <w:color w:val="000000"/>
      <w:sz w:val="24"/>
      <w:szCs w:val="20"/>
      <w:lang w:val="el-GR" w:eastAsia="el-GR"/>
    </w:rPr>
  </w:style>
  <w:style w:type="paragraph" w:customStyle="1" w:styleId="CharChar2CharCharCharChar">
    <w:name w:val="Char Char2 Char Char Char Char"/>
    <w:basedOn w:val="a"/>
    <w:uiPriority w:val="99"/>
    <w:rsid w:val="002628C3"/>
    <w:pPr>
      <w:suppressAutoHyphens w:val="0"/>
      <w:spacing w:after="160" w:line="240" w:lineRule="exact"/>
      <w:jc w:val="lef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CharChar2CharChar">
    <w:name w:val="Char Char2 Char Char"/>
    <w:basedOn w:val="a"/>
    <w:uiPriority w:val="99"/>
    <w:rsid w:val="002628C3"/>
    <w:pPr>
      <w:suppressAutoHyphens w:val="0"/>
      <w:spacing w:after="160" w:line="240" w:lineRule="exact"/>
      <w:jc w:val="left"/>
    </w:pPr>
    <w:rPr>
      <w:rFonts w:ascii="Tahoma" w:hAnsi="Tahoma" w:cs="Times New Roman"/>
      <w:sz w:val="20"/>
      <w:szCs w:val="20"/>
      <w:lang w:val="en-US" w:eastAsia="en-US"/>
    </w:rPr>
  </w:style>
  <w:style w:type="character" w:customStyle="1" w:styleId="apple-style-span">
    <w:name w:val="apple-style-span"/>
    <w:uiPriority w:val="99"/>
    <w:rsid w:val="002628C3"/>
  </w:style>
  <w:style w:type="character" w:customStyle="1" w:styleId="CharChar51">
    <w:name w:val="Char Char51"/>
    <w:uiPriority w:val="99"/>
    <w:rsid w:val="002628C3"/>
    <w:rPr>
      <w:sz w:val="24"/>
      <w:lang w:val="el-GR" w:eastAsia="el-GR"/>
    </w:rPr>
  </w:style>
  <w:style w:type="table" w:customStyle="1" w:styleId="1c">
    <w:name w:val="Πλέγμα πίνακα1"/>
    <w:uiPriority w:val="99"/>
    <w:rsid w:val="002628C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el-GR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61">
    <w:name w:val="Char Char61"/>
    <w:basedOn w:val="a"/>
    <w:uiPriority w:val="99"/>
    <w:rsid w:val="002628C3"/>
    <w:pPr>
      <w:suppressAutoHyphens w:val="0"/>
      <w:spacing w:after="160" w:line="240" w:lineRule="exact"/>
      <w:jc w:val="lef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CharChar21">
    <w:name w:val="Char Char21"/>
    <w:basedOn w:val="a"/>
    <w:uiPriority w:val="99"/>
    <w:rsid w:val="002628C3"/>
    <w:pPr>
      <w:suppressAutoHyphens w:val="0"/>
      <w:spacing w:after="160" w:line="240" w:lineRule="exact"/>
      <w:jc w:val="lef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CharChar2CharCharCharChar1">
    <w:name w:val="Char Char2 Char Char Char Char1"/>
    <w:basedOn w:val="a"/>
    <w:uiPriority w:val="99"/>
    <w:rsid w:val="002628C3"/>
    <w:pPr>
      <w:suppressAutoHyphens w:val="0"/>
      <w:spacing w:after="160" w:line="240" w:lineRule="exact"/>
      <w:jc w:val="lef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CharCharCharChar1">
    <w:name w:val="Char Char Char Char1"/>
    <w:basedOn w:val="a"/>
    <w:uiPriority w:val="99"/>
    <w:rsid w:val="002628C3"/>
    <w:pPr>
      <w:suppressAutoHyphens w:val="0"/>
      <w:spacing w:after="160" w:line="240" w:lineRule="exact"/>
      <w:jc w:val="lef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CharChar2CharChar1">
    <w:name w:val="Char Char2 Char Char1"/>
    <w:basedOn w:val="a"/>
    <w:uiPriority w:val="99"/>
    <w:rsid w:val="002628C3"/>
    <w:pPr>
      <w:suppressAutoHyphens w:val="0"/>
      <w:spacing w:after="160" w:line="240" w:lineRule="exact"/>
      <w:jc w:val="lef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CharChar62">
    <w:name w:val="Char Char62"/>
    <w:basedOn w:val="a"/>
    <w:uiPriority w:val="99"/>
    <w:rsid w:val="002628C3"/>
    <w:pPr>
      <w:suppressAutoHyphens w:val="0"/>
      <w:spacing w:after="160" w:line="240" w:lineRule="exact"/>
      <w:jc w:val="left"/>
    </w:pPr>
    <w:rPr>
      <w:rFonts w:ascii="Tahoma" w:eastAsia="Calibri" w:hAnsi="Tahoma" w:cs="Times New Roman"/>
      <w:sz w:val="20"/>
      <w:szCs w:val="20"/>
      <w:lang w:val="en-US" w:eastAsia="en-US"/>
    </w:rPr>
  </w:style>
  <w:style w:type="character" w:customStyle="1" w:styleId="WW-">
    <w:name w:val="WW-Παραπομπή υποσημείωσης"/>
    <w:rsid w:val="002628C3"/>
    <w:rPr>
      <w:vertAlign w:val="superscript"/>
    </w:rPr>
  </w:style>
  <w:style w:type="paragraph" w:customStyle="1" w:styleId="-HTML2">
    <w:name w:val="Προ-διαμορφωμένο HTML2"/>
    <w:basedOn w:val="a"/>
    <w:rsid w:val="002628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Courier New"/>
      <w:sz w:val="20"/>
      <w:szCs w:val="20"/>
      <w:lang w:val="el-GR" w:eastAsia="ar-SA"/>
    </w:rPr>
  </w:style>
  <w:style w:type="paragraph" w:customStyle="1" w:styleId="xl80">
    <w:name w:val="xl80"/>
    <w:basedOn w:val="a"/>
    <w:rsid w:val="00262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sz w:val="24"/>
      <w:lang w:val="en-US" w:eastAsia="en-US"/>
    </w:rPr>
  </w:style>
  <w:style w:type="paragraph" w:customStyle="1" w:styleId="xl81">
    <w:name w:val="xl81"/>
    <w:basedOn w:val="a"/>
    <w:rsid w:val="002628C3"/>
    <w:pPr>
      <w:shd w:val="clear" w:color="000000" w:fill="FFFFFF"/>
      <w:suppressAutoHyphens w:val="0"/>
      <w:spacing w:before="100" w:beforeAutospacing="1" w:after="100" w:afterAutospacing="1"/>
      <w:jc w:val="center"/>
    </w:pPr>
    <w:rPr>
      <w:rFonts w:ascii="Arial" w:hAnsi="Arial" w:cs="Arial"/>
      <w:sz w:val="24"/>
      <w:lang w:val="en-US" w:eastAsia="en-US"/>
    </w:rPr>
  </w:style>
  <w:style w:type="paragraph" w:customStyle="1" w:styleId="xl82">
    <w:name w:val="xl82"/>
    <w:basedOn w:val="a"/>
    <w:rsid w:val="002628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24"/>
      <w:lang w:val="en-US" w:eastAsia="en-US"/>
    </w:rPr>
  </w:style>
  <w:style w:type="paragraph" w:customStyle="1" w:styleId="xl83">
    <w:name w:val="xl83"/>
    <w:basedOn w:val="a"/>
    <w:rsid w:val="002628C3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24"/>
      <w:lang w:val="en-US" w:eastAsia="en-US"/>
    </w:rPr>
  </w:style>
  <w:style w:type="paragraph" w:customStyle="1" w:styleId="xl84">
    <w:name w:val="xl84"/>
    <w:basedOn w:val="a"/>
    <w:rsid w:val="002628C3"/>
    <w:pPr>
      <w:suppressAutoHyphens w:val="0"/>
      <w:spacing w:before="100" w:beforeAutospacing="1" w:after="100" w:afterAutospacing="1"/>
      <w:jc w:val="left"/>
    </w:pPr>
    <w:rPr>
      <w:rFonts w:ascii="Arial" w:hAnsi="Arial" w:cs="Arial"/>
      <w:sz w:val="24"/>
      <w:lang w:val="en-US" w:eastAsia="en-US"/>
    </w:rPr>
  </w:style>
  <w:style w:type="numbering" w:customStyle="1" w:styleId="NoList2">
    <w:name w:val="No List2"/>
    <w:next w:val="a2"/>
    <w:uiPriority w:val="99"/>
    <w:semiHidden/>
    <w:unhideWhenUsed/>
    <w:rsid w:val="00262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2502</Words>
  <Characters>13517</Characters>
  <Application>Microsoft Office Word</Application>
  <DocSecurity>0</DocSecurity>
  <Lines>112</Lines>
  <Paragraphs>31</Paragraphs>
  <ScaleCrop>false</ScaleCrop>
  <Company/>
  <LinksUpToDate>false</LinksUpToDate>
  <CharactersWithSpaces>15988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Spyridoula Papadimitriou</dc:creator>
  <cp:keywords/>
  <dc:description/>
  <cp:lastModifiedBy>Spyridoula Papadimitriou</cp:lastModifiedBy>
  <cp:revision>3</cp:revision>
  <dcterms:created xsi:type="dcterms:W3CDTF">2025-07-04T09:32:00Z</dcterms:created>
  <dcterms:modified xsi:type="dcterms:W3CDTF">2025-07-04T09:35:00Z</dcterms:modified>
</cp:coreProperties>
</file>